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591" w:rsidRPr="001C5B28" w:rsidRDefault="00821591" w:rsidP="00821591">
      <w:pPr>
        <w:pStyle w:val="Sangradetextonormal"/>
        <w:jc w:val="center"/>
        <w:rPr>
          <w:rFonts w:ascii="Calibri" w:hAnsi="Calibri" w:cs="Calibri"/>
          <w:b/>
          <w:color w:val="auto"/>
          <w:sz w:val="28"/>
          <w:szCs w:val="28"/>
        </w:rPr>
      </w:pPr>
      <w:r w:rsidRPr="001C5B28">
        <w:rPr>
          <w:rFonts w:ascii="Calibri" w:hAnsi="Calibri" w:cs="Calibri"/>
          <w:b/>
          <w:color w:val="auto"/>
          <w:sz w:val="28"/>
          <w:szCs w:val="28"/>
        </w:rPr>
        <w:t>CONVOCATORIA A MUJERES EMPRESARIAS 8M_2024</w:t>
      </w:r>
    </w:p>
    <w:p w:rsidR="00821591" w:rsidRPr="001C5B28" w:rsidRDefault="00821591" w:rsidP="00821591">
      <w:pPr>
        <w:jc w:val="center"/>
        <w:rPr>
          <w:rFonts w:eastAsia="Calibri" w:cs="Calibri"/>
          <w:b/>
          <w:sz w:val="28"/>
          <w:szCs w:val="28"/>
          <w:u w:val="single"/>
          <w:lang w:eastAsia="en-US"/>
        </w:rPr>
      </w:pPr>
      <w:r w:rsidRPr="001C5B28">
        <w:rPr>
          <w:rFonts w:eastAsia="Calibri" w:cs="Calibri"/>
          <w:b/>
          <w:sz w:val="28"/>
          <w:szCs w:val="28"/>
          <w:u w:val="single"/>
          <w:lang w:eastAsia="en-US"/>
        </w:rPr>
        <w:t>FORMULARIO DE POSTULACIÓN</w:t>
      </w:r>
    </w:p>
    <w:p w:rsidR="00821591" w:rsidRDefault="00821591" w:rsidP="00821591">
      <w:pPr>
        <w:pStyle w:val="Prrafodelista"/>
        <w:ind w:left="0"/>
        <w:jc w:val="center"/>
        <w:rPr>
          <w:rFonts w:cs="Calibri"/>
          <w:b/>
          <w:bCs/>
          <w:color w:val="1F497D"/>
          <w:sz w:val="20"/>
          <w:szCs w:val="22"/>
          <w:lang w:val="es-ES" w:eastAsia="en-US"/>
        </w:rPr>
      </w:pPr>
    </w:p>
    <w:p w:rsidR="00821591" w:rsidRPr="004A6270" w:rsidRDefault="00821591" w:rsidP="00821591">
      <w:pPr>
        <w:pStyle w:val="Prrafodelista"/>
        <w:ind w:left="0"/>
        <w:jc w:val="center"/>
        <w:rPr>
          <w:rFonts w:cs="Calibri"/>
          <w:color w:val="1F497D"/>
          <w:sz w:val="20"/>
          <w:szCs w:val="22"/>
          <w:lang w:val="es-ES" w:eastAsia="en-US"/>
        </w:rPr>
      </w:pPr>
      <w:r w:rsidRPr="004A6270">
        <w:rPr>
          <w:rFonts w:cs="Calibri"/>
          <w:b/>
          <w:bCs/>
          <w:color w:val="1F497D"/>
          <w:sz w:val="20"/>
          <w:szCs w:val="22"/>
          <w:lang w:val="es-ES" w:eastAsia="en-US"/>
        </w:rPr>
        <w:t>Los datos aquí solicitados son estrictamente confidenciales y solo serán divulgados en forma genérica con fines estadísticos para la mejora de las políticas públicas</w:t>
      </w:r>
    </w:p>
    <w:p w:rsidR="00821591" w:rsidRDefault="00821591" w:rsidP="00821591">
      <w:pPr>
        <w:spacing w:line="276" w:lineRule="auto"/>
        <w:ind w:left="284"/>
        <w:contextualSpacing/>
        <w:rPr>
          <w:rFonts w:eastAsia="Calibri" w:cs="Calibri"/>
          <w:b/>
          <w:sz w:val="24"/>
          <w:szCs w:val="24"/>
          <w:lang w:eastAsia="en-US"/>
        </w:rPr>
      </w:pPr>
    </w:p>
    <w:p w:rsidR="00821591" w:rsidRPr="00084B05" w:rsidRDefault="00821591" w:rsidP="00821591">
      <w:pPr>
        <w:numPr>
          <w:ilvl w:val="0"/>
          <w:numId w:val="25"/>
        </w:numPr>
        <w:spacing w:line="276" w:lineRule="auto"/>
        <w:ind w:left="284" w:hanging="284"/>
        <w:contextualSpacing/>
        <w:rPr>
          <w:rFonts w:eastAsia="Calibri" w:cs="Calibri"/>
          <w:b/>
          <w:sz w:val="24"/>
          <w:szCs w:val="24"/>
          <w:lang w:eastAsia="en-US"/>
        </w:rPr>
      </w:pPr>
      <w:r w:rsidRPr="00084B05">
        <w:rPr>
          <w:rFonts w:eastAsia="Calibri" w:cs="Calibri"/>
          <w:b/>
          <w:sz w:val="24"/>
          <w:szCs w:val="24"/>
          <w:lang w:eastAsia="en-US"/>
        </w:rPr>
        <w:t xml:space="preserve">Datos de la </w:t>
      </w:r>
      <w:r>
        <w:rPr>
          <w:rFonts w:eastAsia="Calibri" w:cs="Calibri"/>
          <w:b/>
          <w:sz w:val="24"/>
          <w:szCs w:val="24"/>
          <w:lang w:eastAsia="en-US"/>
        </w:rPr>
        <w:t xml:space="preserve">responsable de la empresa o </w:t>
      </w:r>
      <w:r w:rsidRPr="00084B05">
        <w:rPr>
          <w:rFonts w:eastAsia="Calibri" w:cs="Calibri"/>
          <w:b/>
          <w:sz w:val="24"/>
          <w:szCs w:val="24"/>
          <w:lang w:eastAsia="en-US"/>
        </w:rPr>
        <w:t xml:space="preserve">cooperativa </w:t>
      </w:r>
      <w:r>
        <w:rPr>
          <w:rFonts w:eastAsia="Calibri" w:cs="Calibri"/>
          <w:b/>
          <w:sz w:val="24"/>
          <w:szCs w:val="24"/>
          <w:lang w:eastAsia="en-US"/>
        </w:rPr>
        <w:t>ante esta c</w:t>
      </w:r>
      <w:r w:rsidRPr="00084B05">
        <w:rPr>
          <w:rFonts w:eastAsia="Calibri" w:cs="Calibri"/>
          <w:b/>
          <w:sz w:val="24"/>
          <w:szCs w:val="24"/>
          <w:lang w:eastAsia="en-US"/>
        </w:rPr>
        <w:t>onvocatoria</w:t>
      </w:r>
    </w:p>
    <w:p w:rsidR="00821591" w:rsidRPr="00084B05" w:rsidRDefault="00821591" w:rsidP="00821591">
      <w:pPr>
        <w:spacing w:line="276" w:lineRule="auto"/>
        <w:ind w:left="720"/>
        <w:contextualSpacing/>
        <w:rPr>
          <w:rFonts w:eastAsia="Calibri" w:cs="Calibri"/>
          <w:sz w:val="22"/>
          <w:szCs w:val="22"/>
          <w:u w:val="single"/>
          <w:lang w:eastAsia="en-US"/>
        </w:rPr>
      </w:pPr>
    </w:p>
    <w:tbl>
      <w:tblPr>
        <w:tblW w:w="89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5"/>
        <w:gridCol w:w="2127"/>
        <w:gridCol w:w="1842"/>
        <w:gridCol w:w="2050"/>
      </w:tblGrid>
      <w:tr w:rsidR="00821591" w:rsidRPr="00084B05" w:rsidTr="00207E23">
        <w:trPr>
          <w:trHeight w:val="30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Nombre y apellido completo</w:t>
            </w:r>
          </w:p>
          <w:p w:rsidR="00821591" w:rsidRPr="00084B05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</w:p>
        </w:tc>
        <w:tc>
          <w:tcPr>
            <w:tcW w:w="60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821591" w:rsidRPr="00084B05" w:rsidTr="00207E23">
        <w:trPr>
          <w:trHeight w:val="300"/>
        </w:trPr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Pr="00084B05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 xml:space="preserve">Número de </w:t>
            </w:r>
            <w:r w:rsidRPr="00084B05">
              <w:rPr>
                <w:rFonts w:cs="Calibri"/>
                <w:color w:val="000000"/>
                <w:sz w:val="22"/>
                <w:szCs w:val="22"/>
              </w:rPr>
              <w:t>C</w:t>
            </w:r>
            <w:r>
              <w:rPr>
                <w:rFonts w:cs="Calibri"/>
                <w:color w:val="000000"/>
                <w:sz w:val="22"/>
                <w:szCs w:val="22"/>
              </w:rPr>
              <w:t>.</w:t>
            </w:r>
            <w:r w:rsidRPr="00084B05">
              <w:rPr>
                <w:rFonts w:cs="Calibri"/>
                <w:color w:val="000000"/>
                <w:sz w:val="22"/>
                <w:szCs w:val="22"/>
              </w:rPr>
              <w:t>I</w:t>
            </w:r>
            <w:r>
              <w:rPr>
                <w:rFonts w:cs="Calibr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60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821591" w:rsidRPr="00084B05" w:rsidTr="00207E23">
        <w:trPr>
          <w:trHeight w:val="300"/>
        </w:trPr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Dirección</w:t>
            </w:r>
            <w:r>
              <w:rPr>
                <w:rFonts w:cs="Calibri"/>
                <w:color w:val="000000"/>
                <w:sz w:val="22"/>
                <w:szCs w:val="22"/>
              </w:rPr>
              <w:t>, calle y número de puerta.</w:t>
            </w:r>
          </w:p>
          <w:p w:rsidR="00821591" w:rsidRPr="00084B05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0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821591" w:rsidRPr="00084B05" w:rsidTr="00207E23">
        <w:trPr>
          <w:trHeight w:val="428"/>
        </w:trPr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91" w:rsidRPr="00084B05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Lo</w:t>
            </w:r>
            <w:r w:rsidRPr="003360ED">
              <w:rPr>
                <w:rFonts w:cs="Calibri"/>
                <w:color w:val="000000"/>
                <w:sz w:val="22"/>
                <w:szCs w:val="22"/>
              </w:rPr>
              <w:t>calidad y departamento</w:t>
            </w:r>
          </w:p>
        </w:tc>
        <w:tc>
          <w:tcPr>
            <w:tcW w:w="60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591" w:rsidRPr="00084B05" w:rsidRDefault="00821591" w:rsidP="00207E23">
            <w:pP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</w:p>
        </w:tc>
      </w:tr>
      <w:tr w:rsidR="00821591" w:rsidRPr="00084B05" w:rsidTr="00207E23">
        <w:trPr>
          <w:trHeight w:val="300"/>
        </w:trPr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Pr="00084B05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Teléfono</w:t>
            </w:r>
            <w:r>
              <w:rPr>
                <w:rFonts w:cs="Calibri"/>
                <w:color w:val="000000"/>
                <w:sz w:val="22"/>
                <w:szCs w:val="22"/>
              </w:rPr>
              <w:t>/</w:t>
            </w:r>
            <w:r w:rsidRPr="00084B05">
              <w:rPr>
                <w:rFonts w:cs="Calibri"/>
                <w:color w:val="000000"/>
                <w:sz w:val="22"/>
                <w:szCs w:val="22"/>
              </w:rPr>
              <w:t>celular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Pr="00084B05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Correo electrónico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821591" w:rsidRDefault="00821591" w:rsidP="00821591">
      <w:pPr>
        <w:spacing w:line="276" w:lineRule="auto"/>
        <w:ind w:left="720"/>
        <w:contextualSpacing/>
        <w:rPr>
          <w:rFonts w:eastAsia="Calibri" w:cs="Calibri"/>
          <w:sz w:val="22"/>
          <w:szCs w:val="22"/>
          <w:u w:val="single"/>
          <w:lang w:eastAsia="en-US"/>
        </w:rPr>
      </w:pPr>
    </w:p>
    <w:p w:rsidR="00821591" w:rsidRPr="00084B05" w:rsidRDefault="00821591" w:rsidP="00821591">
      <w:pPr>
        <w:spacing w:line="276" w:lineRule="auto"/>
        <w:ind w:left="720"/>
        <w:contextualSpacing/>
        <w:rPr>
          <w:rFonts w:eastAsia="Calibri" w:cs="Calibri"/>
          <w:sz w:val="22"/>
          <w:szCs w:val="22"/>
          <w:u w:val="single"/>
          <w:lang w:eastAsia="en-US"/>
        </w:rPr>
      </w:pPr>
    </w:p>
    <w:p w:rsidR="00821591" w:rsidRPr="00084B05" w:rsidRDefault="00821591" w:rsidP="00821591">
      <w:pPr>
        <w:numPr>
          <w:ilvl w:val="0"/>
          <w:numId w:val="25"/>
        </w:numPr>
        <w:spacing w:line="276" w:lineRule="auto"/>
        <w:ind w:left="284" w:hanging="284"/>
        <w:contextualSpacing/>
        <w:rPr>
          <w:rFonts w:eastAsia="Calibri" w:cs="Calibri"/>
          <w:b/>
          <w:sz w:val="24"/>
          <w:szCs w:val="24"/>
          <w:lang w:eastAsia="en-US"/>
        </w:rPr>
      </w:pPr>
      <w:r w:rsidRPr="00084B05">
        <w:rPr>
          <w:rFonts w:eastAsia="Calibri" w:cs="Calibri"/>
          <w:b/>
          <w:sz w:val="24"/>
          <w:szCs w:val="24"/>
          <w:lang w:eastAsia="en-US"/>
        </w:rPr>
        <w:t>Datos de la empresa</w:t>
      </w:r>
      <w:r>
        <w:rPr>
          <w:rFonts w:eastAsia="Calibri" w:cs="Calibri"/>
          <w:b/>
          <w:sz w:val="24"/>
          <w:szCs w:val="24"/>
          <w:lang w:eastAsia="en-US"/>
        </w:rPr>
        <w:t xml:space="preserve"> o </w:t>
      </w:r>
      <w:r w:rsidRPr="00084B05">
        <w:rPr>
          <w:rFonts w:eastAsia="Calibri" w:cs="Calibri"/>
          <w:b/>
          <w:sz w:val="24"/>
          <w:szCs w:val="24"/>
          <w:lang w:eastAsia="en-US"/>
        </w:rPr>
        <w:t>cooperativa</w:t>
      </w:r>
    </w:p>
    <w:tbl>
      <w:tblPr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5"/>
        <w:gridCol w:w="2694"/>
        <w:gridCol w:w="2020"/>
        <w:gridCol w:w="1240"/>
      </w:tblGrid>
      <w:tr w:rsidR="00821591" w:rsidRPr="00084B05" w:rsidTr="00207E23">
        <w:trPr>
          <w:trHeight w:val="30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Pr="00084B05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Número de RUT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</w:p>
          <w:p w:rsidR="00821591" w:rsidRPr="00084B05" w:rsidRDefault="00821591" w:rsidP="00207E23">
            <w:pP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</w:p>
        </w:tc>
      </w:tr>
      <w:tr w:rsidR="00821591" w:rsidRPr="00084B05" w:rsidTr="00207E23">
        <w:trPr>
          <w:trHeight w:val="30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91" w:rsidRPr="00084B05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Nombre de fantasía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591" w:rsidRPr="00084B05" w:rsidRDefault="00821591" w:rsidP="00207E23">
            <w:pP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</w:p>
        </w:tc>
      </w:tr>
      <w:tr w:rsidR="00821591" w:rsidRPr="00084B05" w:rsidTr="00207E23">
        <w:trPr>
          <w:trHeight w:val="300"/>
        </w:trPr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Pr="00084B05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 xml:space="preserve">Número total de  propietarios/as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Número de propietarias  mujeres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821591" w:rsidRPr="00084B05" w:rsidTr="00207E23">
        <w:trPr>
          <w:trHeight w:val="300"/>
        </w:trPr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Pr="00084B05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 xml:space="preserve">Número total de empleados/as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Número de empleadas mujeres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821591" w:rsidRPr="00084B05" w:rsidTr="00207E23">
        <w:trPr>
          <w:trHeight w:val="510"/>
        </w:trPr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591" w:rsidRPr="00084B05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 xml:space="preserve">¿La gestión está a </w:t>
            </w:r>
            <w:r>
              <w:rPr>
                <w:rFonts w:cs="Calibri"/>
                <w:color w:val="000000"/>
                <w:sz w:val="22"/>
                <w:szCs w:val="22"/>
              </w:rPr>
              <w:t xml:space="preserve">cargo de una de las empresarias o </w:t>
            </w:r>
            <w:r w:rsidRPr="00084B05">
              <w:rPr>
                <w:rFonts w:cs="Calibri"/>
                <w:color w:val="000000"/>
                <w:sz w:val="22"/>
                <w:szCs w:val="22"/>
              </w:rPr>
              <w:t xml:space="preserve">cooperativistas  mujeres? </w:t>
            </w:r>
            <w:r w:rsidRPr="00306EB4">
              <w:rPr>
                <w:rFonts w:cs="Calibri"/>
                <w:b/>
                <w:i/>
                <w:color w:val="000000"/>
                <w:sz w:val="22"/>
                <w:szCs w:val="22"/>
              </w:rPr>
              <w:t>(Marcar con x)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 xml:space="preserve">SI (  )     - </w:t>
            </w:r>
            <w:r>
              <w:rPr>
                <w:rFonts w:cs="Calibri"/>
                <w:color w:val="000000"/>
                <w:sz w:val="22"/>
                <w:szCs w:val="22"/>
              </w:rPr>
              <w:t>Nombre de la administradora --------</w:t>
            </w:r>
            <w:r w:rsidRPr="00084B05">
              <w:rPr>
                <w:rFonts w:cs="Calibri"/>
                <w:color w:val="000000"/>
                <w:sz w:val="22"/>
                <w:szCs w:val="22"/>
              </w:rPr>
              <w:t xml:space="preserve">   </w:t>
            </w:r>
            <w:r>
              <w:rPr>
                <w:rFonts w:cs="Calibri"/>
                <w:color w:val="000000"/>
                <w:sz w:val="22"/>
                <w:szCs w:val="22"/>
              </w:rPr>
              <w:t xml:space="preserve">                 </w:t>
            </w:r>
            <w:r w:rsidRPr="00084B05">
              <w:rPr>
                <w:rFonts w:cs="Calibri"/>
                <w:color w:val="000000"/>
                <w:sz w:val="22"/>
                <w:szCs w:val="22"/>
              </w:rPr>
              <w:t>NO (  )</w:t>
            </w:r>
          </w:p>
        </w:tc>
      </w:tr>
    </w:tbl>
    <w:p w:rsidR="00821591" w:rsidRPr="00084B05" w:rsidRDefault="00821591" w:rsidP="00821591">
      <w:pPr>
        <w:spacing w:line="276" w:lineRule="auto"/>
        <w:ind w:left="284"/>
        <w:contextualSpacing/>
        <w:rPr>
          <w:rFonts w:eastAsia="Calibri" w:cs="Calibri"/>
          <w:b/>
          <w:sz w:val="24"/>
          <w:szCs w:val="24"/>
          <w:lang w:eastAsia="en-US"/>
        </w:rPr>
      </w:pPr>
      <w:r w:rsidRPr="00084B05">
        <w:rPr>
          <w:rFonts w:eastAsia="Calibri" w:cs="Calibri"/>
          <w:sz w:val="22"/>
          <w:szCs w:val="22"/>
          <w:u w:val="single"/>
          <w:lang w:eastAsia="en-US"/>
        </w:rPr>
        <w:br w:type="page"/>
      </w:r>
    </w:p>
    <w:p w:rsidR="00821591" w:rsidRDefault="00821591" w:rsidP="00821591">
      <w:pPr>
        <w:spacing w:line="276" w:lineRule="auto"/>
        <w:contextualSpacing/>
        <w:rPr>
          <w:rFonts w:eastAsia="Calibri" w:cs="Calibri"/>
          <w:b/>
          <w:sz w:val="24"/>
          <w:szCs w:val="24"/>
          <w:lang w:eastAsia="en-US"/>
        </w:rPr>
      </w:pPr>
    </w:p>
    <w:p w:rsidR="00821591" w:rsidRPr="00D2744D" w:rsidRDefault="00821591" w:rsidP="00821591">
      <w:pPr>
        <w:numPr>
          <w:ilvl w:val="0"/>
          <w:numId w:val="25"/>
        </w:numPr>
        <w:spacing w:line="276" w:lineRule="auto"/>
        <w:ind w:left="284" w:hanging="284"/>
        <w:contextualSpacing/>
        <w:rPr>
          <w:rFonts w:eastAsia="Calibri" w:cs="Calibri"/>
          <w:b/>
          <w:sz w:val="24"/>
          <w:szCs w:val="24"/>
          <w:lang w:eastAsia="en-US"/>
        </w:rPr>
      </w:pPr>
      <w:r w:rsidRPr="00084B05">
        <w:rPr>
          <w:rFonts w:eastAsia="Calibri" w:cs="Calibri"/>
          <w:b/>
          <w:sz w:val="24"/>
          <w:szCs w:val="24"/>
          <w:lang w:eastAsia="en-US"/>
        </w:rPr>
        <w:t>Datos de contacto de la empresa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6"/>
        <w:gridCol w:w="5386"/>
      </w:tblGrid>
      <w:tr w:rsidR="00821591" w:rsidRPr="00084B05" w:rsidTr="00821591">
        <w:trPr>
          <w:trHeight w:val="300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Teléfono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821591" w:rsidRPr="00084B05" w:rsidTr="00821591">
        <w:trPr>
          <w:trHeight w:val="300"/>
        </w:trPr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91" w:rsidRPr="00084B05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Correo electrónico de contacto*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821591" w:rsidRPr="00084B05" w:rsidTr="00821591">
        <w:trPr>
          <w:trHeight w:val="300"/>
        </w:trPr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91" w:rsidRPr="00084B05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 xml:space="preserve">Página </w:t>
            </w:r>
            <w:r>
              <w:rPr>
                <w:rFonts w:cs="Calibri"/>
                <w:color w:val="000000"/>
                <w:sz w:val="22"/>
                <w:szCs w:val="22"/>
              </w:rPr>
              <w:t>W</w:t>
            </w:r>
            <w:r w:rsidRPr="00084B05">
              <w:rPr>
                <w:rFonts w:cs="Calibri"/>
                <w:color w:val="000000"/>
                <w:sz w:val="22"/>
                <w:szCs w:val="22"/>
              </w:rPr>
              <w:t>eb</w:t>
            </w:r>
            <w:r>
              <w:rPr>
                <w:rFonts w:cs="Calibri"/>
                <w:color w:val="000000"/>
                <w:sz w:val="22"/>
                <w:szCs w:val="22"/>
              </w:rPr>
              <w:t xml:space="preserve"> Facebook o </w:t>
            </w:r>
            <w:r w:rsidRPr="00084B05">
              <w:rPr>
                <w:rFonts w:cs="Calibri"/>
                <w:color w:val="000000"/>
                <w:sz w:val="22"/>
                <w:szCs w:val="22"/>
              </w:rPr>
              <w:t>similar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</w:p>
        </w:tc>
      </w:tr>
      <w:tr w:rsidR="00821591" w:rsidRPr="00084B05" w:rsidTr="00821591">
        <w:trPr>
          <w:trHeight w:val="300"/>
        </w:trPr>
        <w:tc>
          <w:tcPr>
            <w:tcW w:w="3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91" w:rsidRPr="00084B05" w:rsidRDefault="00821591" w:rsidP="00207E23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Código CIIU y su descripción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821591" w:rsidRDefault="00821591" w:rsidP="00821591">
      <w:pPr>
        <w:spacing w:line="276" w:lineRule="auto"/>
        <w:contextualSpacing/>
        <w:rPr>
          <w:rFonts w:eastAsia="Calibri" w:cs="Calibri"/>
          <w:sz w:val="22"/>
          <w:szCs w:val="22"/>
          <w:u w:val="single"/>
          <w:lang w:eastAsia="en-US"/>
        </w:rPr>
      </w:pPr>
    </w:p>
    <w:p w:rsidR="00821591" w:rsidRPr="00084B05" w:rsidRDefault="00821591" w:rsidP="00821591">
      <w:pPr>
        <w:spacing w:line="276" w:lineRule="auto"/>
        <w:contextualSpacing/>
        <w:rPr>
          <w:rFonts w:eastAsia="Calibri" w:cs="Calibri"/>
          <w:sz w:val="22"/>
          <w:szCs w:val="22"/>
          <w:u w:val="single"/>
          <w:lang w:eastAsia="en-US"/>
        </w:rPr>
      </w:pPr>
    </w:p>
    <w:p w:rsidR="00821591" w:rsidRPr="00084B05" w:rsidRDefault="00821591" w:rsidP="00821591">
      <w:pPr>
        <w:numPr>
          <w:ilvl w:val="0"/>
          <w:numId w:val="25"/>
        </w:numPr>
        <w:spacing w:line="276" w:lineRule="auto"/>
        <w:ind w:left="284" w:hanging="284"/>
        <w:contextualSpacing/>
        <w:rPr>
          <w:rFonts w:eastAsia="Calibri" w:cs="Calibri"/>
          <w:b/>
          <w:sz w:val="24"/>
          <w:szCs w:val="24"/>
          <w:lang w:eastAsia="en-US"/>
        </w:rPr>
      </w:pPr>
      <w:r>
        <w:rPr>
          <w:rFonts w:eastAsia="Calibri" w:cs="Calibri"/>
          <w:b/>
          <w:sz w:val="24"/>
          <w:szCs w:val="24"/>
          <w:lang w:eastAsia="en-US"/>
        </w:rPr>
        <w:t>Datos de las demás  empresaria</w:t>
      </w:r>
      <w:r w:rsidRPr="00084B05">
        <w:rPr>
          <w:rFonts w:eastAsia="Calibri" w:cs="Calibri"/>
          <w:b/>
          <w:sz w:val="24"/>
          <w:szCs w:val="24"/>
          <w:lang w:eastAsia="en-US"/>
        </w:rPr>
        <w:t>s</w:t>
      </w:r>
      <w:r>
        <w:rPr>
          <w:rFonts w:eastAsia="Calibri" w:cs="Calibri"/>
          <w:b/>
          <w:sz w:val="24"/>
          <w:szCs w:val="24"/>
          <w:lang w:eastAsia="en-US"/>
        </w:rPr>
        <w:t xml:space="preserve">/os o </w:t>
      </w:r>
      <w:r w:rsidRPr="00084B05">
        <w:rPr>
          <w:rFonts w:eastAsia="Calibri" w:cs="Calibri"/>
          <w:b/>
          <w:sz w:val="24"/>
          <w:szCs w:val="24"/>
          <w:lang w:eastAsia="en-US"/>
        </w:rPr>
        <w:t xml:space="preserve">cooperativistas </w:t>
      </w:r>
    </w:p>
    <w:p w:rsidR="00821591" w:rsidRDefault="00821591" w:rsidP="00821591">
      <w:pPr>
        <w:spacing w:after="0"/>
        <w:jc w:val="both"/>
        <w:rPr>
          <w:rFonts w:eastAsia="Calibri"/>
          <w:lang w:eastAsia="en-US"/>
        </w:rPr>
      </w:pPr>
      <w:r w:rsidRPr="00084B05">
        <w:rPr>
          <w:rFonts w:eastAsia="Calibri"/>
          <w:lang w:eastAsia="en-US"/>
        </w:rPr>
        <w:t>Cada socio</w:t>
      </w:r>
      <w:r>
        <w:rPr>
          <w:rFonts w:eastAsia="Calibri"/>
          <w:lang w:eastAsia="en-US"/>
        </w:rPr>
        <w:t xml:space="preserve">/a integrante de la empresa o </w:t>
      </w:r>
      <w:r w:rsidRPr="00084B05">
        <w:rPr>
          <w:rFonts w:eastAsia="Calibri"/>
          <w:lang w:eastAsia="en-US"/>
        </w:rPr>
        <w:t xml:space="preserve">cooperativa, a </w:t>
      </w:r>
      <w:r w:rsidRPr="00C50B05">
        <w:rPr>
          <w:rFonts w:eastAsia="Calibri"/>
          <w:b/>
          <w:i/>
          <w:lang w:eastAsia="en-US"/>
        </w:rPr>
        <w:t>excepción de la responsable</w:t>
      </w:r>
      <w:r>
        <w:rPr>
          <w:rFonts w:eastAsia="Calibri"/>
          <w:lang w:eastAsia="en-US"/>
        </w:rPr>
        <w:t xml:space="preserve"> ante</w:t>
      </w:r>
      <w:r w:rsidRPr="00084B05">
        <w:rPr>
          <w:rFonts w:eastAsia="Calibri"/>
          <w:lang w:eastAsia="en-US"/>
        </w:rPr>
        <w:t xml:space="preserve"> esta convocatoria, deberá completar sus datos en </w:t>
      </w:r>
      <w:r>
        <w:rPr>
          <w:rFonts w:eastAsia="Calibri"/>
          <w:lang w:eastAsia="en-US"/>
        </w:rPr>
        <w:t xml:space="preserve">cada </w:t>
      </w:r>
      <w:r w:rsidRPr="00084B05">
        <w:rPr>
          <w:rFonts w:eastAsia="Calibri"/>
          <w:lang w:eastAsia="en-US"/>
        </w:rPr>
        <w:t xml:space="preserve">uno de los cuadros (por favor agregar todos los </w:t>
      </w:r>
      <w:r>
        <w:rPr>
          <w:rFonts w:eastAsia="Calibri"/>
          <w:lang w:eastAsia="en-US"/>
        </w:rPr>
        <w:t xml:space="preserve">espacios </w:t>
      </w:r>
      <w:r w:rsidRPr="00084B05">
        <w:rPr>
          <w:rFonts w:eastAsia="Calibri"/>
          <w:lang w:eastAsia="en-US"/>
        </w:rPr>
        <w:t>que sean necesarios):</w:t>
      </w:r>
    </w:p>
    <w:p w:rsidR="00821591" w:rsidRPr="00084B05" w:rsidRDefault="00821591" w:rsidP="00821591">
      <w:pPr>
        <w:spacing w:after="0"/>
        <w:jc w:val="both"/>
        <w:rPr>
          <w:rFonts w:eastAsia="Calibri"/>
          <w:lang w:eastAsia="en-US"/>
        </w:rPr>
      </w:pPr>
    </w:p>
    <w:tbl>
      <w:tblPr>
        <w:tblW w:w="9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2346"/>
        <w:gridCol w:w="1843"/>
        <w:gridCol w:w="3311"/>
      </w:tblGrid>
      <w:tr w:rsidR="00821591" w:rsidRPr="00084B05" w:rsidTr="00207E23">
        <w:trPr>
          <w:trHeight w:val="3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Nombre completo</w:t>
            </w:r>
          </w:p>
        </w:tc>
        <w:tc>
          <w:tcPr>
            <w:tcW w:w="7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821591" w:rsidRPr="00084B05" w:rsidTr="00207E23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 xml:space="preserve">Número de </w:t>
            </w:r>
            <w:r w:rsidRPr="00084B05">
              <w:rPr>
                <w:rFonts w:cs="Calibri"/>
                <w:color w:val="000000"/>
                <w:sz w:val="22"/>
                <w:szCs w:val="22"/>
              </w:rPr>
              <w:t>CI</w:t>
            </w:r>
          </w:p>
        </w:tc>
        <w:tc>
          <w:tcPr>
            <w:tcW w:w="7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821591" w:rsidRPr="00084B05" w:rsidTr="00207E23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Dirección</w:t>
            </w:r>
          </w:p>
        </w:tc>
        <w:tc>
          <w:tcPr>
            <w:tcW w:w="7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821591" w:rsidRPr="00084B05" w:rsidTr="00207E23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Teléfono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Correo electrónico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821591" w:rsidRPr="00084B05" w:rsidRDefault="00821591" w:rsidP="00821591">
      <w:pPr>
        <w:spacing w:line="276" w:lineRule="auto"/>
        <w:ind w:left="567" w:hanging="567"/>
        <w:rPr>
          <w:rFonts w:eastAsia="Calibri" w:cs="Calibri"/>
          <w:sz w:val="22"/>
          <w:szCs w:val="22"/>
          <w:lang w:eastAsia="en-US"/>
        </w:rPr>
      </w:pPr>
    </w:p>
    <w:tbl>
      <w:tblPr>
        <w:tblW w:w="9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2346"/>
        <w:gridCol w:w="1843"/>
        <w:gridCol w:w="3311"/>
      </w:tblGrid>
      <w:tr w:rsidR="00821591" w:rsidRPr="00084B05" w:rsidTr="00207E23">
        <w:trPr>
          <w:trHeight w:val="3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Nombre completo</w:t>
            </w:r>
          </w:p>
        </w:tc>
        <w:tc>
          <w:tcPr>
            <w:tcW w:w="7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821591" w:rsidRPr="00084B05" w:rsidTr="00207E23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236D64">
              <w:rPr>
                <w:rFonts w:cs="Calibri"/>
                <w:color w:val="000000"/>
                <w:sz w:val="22"/>
                <w:szCs w:val="22"/>
              </w:rPr>
              <w:t>Número de CI</w:t>
            </w:r>
          </w:p>
        </w:tc>
        <w:tc>
          <w:tcPr>
            <w:tcW w:w="7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821591" w:rsidRPr="00084B05" w:rsidTr="00207E23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Dirección</w:t>
            </w:r>
          </w:p>
        </w:tc>
        <w:tc>
          <w:tcPr>
            <w:tcW w:w="7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821591" w:rsidRPr="00084B05" w:rsidTr="00207E23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Teléfono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Correo electrónico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821591" w:rsidRPr="00084B05" w:rsidRDefault="00821591" w:rsidP="00821591">
      <w:pPr>
        <w:spacing w:line="276" w:lineRule="auto"/>
        <w:ind w:left="567" w:hanging="567"/>
        <w:rPr>
          <w:rFonts w:eastAsia="Calibri" w:cs="Calibri"/>
          <w:sz w:val="22"/>
          <w:szCs w:val="22"/>
          <w:lang w:eastAsia="en-US"/>
        </w:rPr>
      </w:pPr>
    </w:p>
    <w:tbl>
      <w:tblPr>
        <w:tblW w:w="9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2346"/>
        <w:gridCol w:w="1843"/>
        <w:gridCol w:w="3311"/>
      </w:tblGrid>
      <w:tr w:rsidR="00821591" w:rsidRPr="00084B05" w:rsidTr="00207E23">
        <w:trPr>
          <w:trHeight w:val="3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Nombre completo</w:t>
            </w:r>
          </w:p>
        </w:tc>
        <w:tc>
          <w:tcPr>
            <w:tcW w:w="7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821591" w:rsidRPr="00084B05" w:rsidTr="00207E23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236D64">
              <w:rPr>
                <w:rFonts w:cs="Calibri"/>
                <w:color w:val="000000"/>
                <w:sz w:val="22"/>
                <w:szCs w:val="22"/>
              </w:rPr>
              <w:t>Número de CI</w:t>
            </w:r>
          </w:p>
        </w:tc>
        <w:tc>
          <w:tcPr>
            <w:tcW w:w="7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821591" w:rsidRPr="00084B05" w:rsidTr="00207E23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Dirección</w:t>
            </w:r>
          </w:p>
        </w:tc>
        <w:tc>
          <w:tcPr>
            <w:tcW w:w="7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821591" w:rsidRPr="00084B05" w:rsidTr="00207E23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Teléfono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Correo electrónico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084B05" w:rsidRDefault="00821591" w:rsidP="00207E23">
            <w:pPr>
              <w:spacing w:after="0" w:line="240" w:lineRule="auto"/>
              <w:ind w:left="567" w:hanging="567"/>
              <w:rPr>
                <w:rFonts w:cs="Calibri"/>
                <w:color w:val="000000"/>
                <w:sz w:val="22"/>
                <w:szCs w:val="22"/>
              </w:rPr>
            </w:pPr>
            <w:r w:rsidRPr="00084B05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821591" w:rsidRDefault="00821591" w:rsidP="00821591">
      <w:pPr>
        <w:spacing w:line="276" w:lineRule="auto"/>
        <w:rPr>
          <w:rFonts w:eastAsia="Calibri" w:cs="Calibri"/>
          <w:i/>
          <w:sz w:val="22"/>
          <w:szCs w:val="22"/>
          <w:lang w:eastAsia="en-US"/>
        </w:rPr>
      </w:pPr>
    </w:p>
    <w:p w:rsidR="00821591" w:rsidRDefault="00821591" w:rsidP="00821591">
      <w:pPr>
        <w:spacing w:line="276" w:lineRule="auto"/>
        <w:rPr>
          <w:rFonts w:eastAsia="Calibri" w:cs="Calibri"/>
          <w:i/>
          <w:sz w:val="22"/>
          <w:szCs w:val="22"/>
          <w:lang w:eastAsia="en-US"/>
        </w:rPr>
      </w:pPr>
    </w:p>
    <w:p w:rsidR="00821591" w:rsidRDefault="00821591" w:rsidP="00821591">
      <w:pPr>
        <w:spacing w:line="276" w:lineRule="auto"/>
        <w:rPr>
          <w:rFonts w:eastAsia="Calibri" w:cs="Calibri"/>
          <w:i/>
          <w:sz w:val="22"/>
          <w:szCs w:val="22"/>
          <w:lang w:eastAsia="en-US"/>
        </w:rPr>
      </w:pPr>
    </w:p>
    <w:p w:rsidR="00821591" w:rsidRDefault="00821591" w:rsidP="00821591">
      <w:pPr>
        <w:spacing w:line="276" w:lineRule="auto"/>
        <w:rPr>
          <w:rFonts w:eastAsia="Calibri" w:cs="Calibri"/>
          <w:i/>
          <w:sz w:val="22"/>
          <w:szCs w:val="22"/>
          <w:lang w:eastAsia="en-US"/>
        </w:rPr>
      </w:pPr>
    </w:p>
    <w:p w:rsidR="00E9572D" w:rsidRDefault="00E9572D" w:rsidP="00821591">
      <w:pPr>
        <w:spacing w:line="276" w:lineRule="auto"/>
        <w:rPr>
          <w:rFonts w:eastAsia="Calibri" w:cs="Calibri"/>
          <w:i/>
          <w:sz w:val="22"/>
          <w:szCs w:val="22"/>
          <w:lang w:eastAsia="en-US"/>
        </w:rPr>
      </w:pPr>
      <w:bookmarkStart w:id="0" w:name="_GoBack"/>
      <w:bookmarkEnd w:id="0"/>
    </w:p>
    <w:p w:rsidR="00E9572D" w:rsidRDefault="00E9572D" w:rsidP="00821591">
      <w:pPr>
        <w:spacing w:line="276" w:lineRule="auto"/>
        <w:rPr>
          <w:rFonts w:eastAsia="Calibri" w:cs="Calibri"/>
          <w:i/>
          <w:sz w:val="22"/>
          <w:szCs w:val="22"/>
          <w:lang w:eastAsia="en-US"/>
        </w:rPr>
      </w:pPr>
    </w:p>
    <w:p w:rsidR="00821591" w:rsidRPr="00084B05" w:rsidRDefault="00821591" w:rsidP="00821591">
      <w:pPr>
        <w:numPr>
          <w:ilvl w:val="0"/>
          <w:numId w:val="25"/>
        </w:numPr>
        <w:spacing w:line="276" w:lineRule="auto"/>
        <w:ind w:left="284" w:hanging="284"/>
        <w:rPr>
          <w:rFonts w:eastAsia="Calibri" w:cs="Calibri"/>
          <w:b/>
          <w:sz w:val="24"/>
          <w:szCs w:val="24"/>
          <w:lang w:eastAsia="en-US"/>
        </w:rPr>
      </w:pPr>
      <w:r w:rsidRPr="00084B05">
        <w:rPr>
          <w:rFonts w:eastAsia="Calibri" w:cs="Calibri"/>
          <w:b/>
          <w:sz w:val="24"/>
          <w:szCs w:val="24"/>
          <w:lang w:eastAsia="en-US"/>
        </w:rPr>
        <w:t>Información de las empresarias</w:t>
      </w:r>
      <w:r>
        <w:rPr>
          <w:rFonts w:eastAsia="Calibri" w:cs="Calibri"/>
          <w:b/>
          <w:sz w:val="24"/>
          <w:szCs w:val="24"/>
          <w:lang w:eastAsia="en-US"/>
        </w:rPr>
        <w:t xml:space="preserve"> o </w:t>
      </w:r>
      <w:r w:rsidRPr="00084B05">
        <w:rPr>
          <w:rFonts w:eastAsia="Calibri" w:cs="Calibri"/>
          <w:b/>
          <w:sz w:val="24"/>
          <w:szCs w:val="24"/>
          <w:lang w:eastAsia="en-US"/>
        </w:rPr>
        <w:t>cooperativistas</w:t>
      </w:r>
    </w:p>
    <w:p w:rsidR="00821591" w:rsidRPr="00084B05" w:rsidRDefault="00821591" w:rsidP="00821591">
      <w:pPr>
        <w:spacing w:line="276" w:lineRule="auto"/>
        <w:jc w:val="both"/>
        <w:rPr>
          <w:rFonts w:eastAsia="Calibri" w:cs="Calibri"/>
          <w:i/>
          <w:sz w:val="22"/>
          <w:szCs w:val="22"/>
          <w:lang w:eastAsia="en-US"/>
        </w:rPr>
      </w:pPr>
      <w:r w:rsidRPr="00084B05">
        <w:rPr>
          <w:rFonts w:eastAsia="Calibri" w:cs="Calibri"/>
          <w:i/>
          <w:sz w:val="22"/>
          <w:szCs w:val="22"/>
          <w:lang w:eastAsia="en-US"/>
        </w:rPr>
        <w:t>* Copie y pegue tantos cuadros como empresarias y coop</w:t>
      </w:r>
      <w:r>
        <w:rPr>
          <w:rFonts w:eastAsia="Calibri" w:cs="Calibri"/>
          <w:i/>
          <w:sz w:val="22"/>
          <w:szCs w:val="22"/>
          <w:lang w:eastAsia="en-US"/>
        </w:rPr>
        <w:t xml:space="preserve">erativistas integren su empresa o directiva de la </w:t>
      </w:r>
      <w:r w:rsidRPr="00084B05">
        <w:rPr>
          <w:rFonts w:eastAsia="Calibri" w:cs="Calibri"/>
          <w:i/>
          <w:sz w:val="22"/>
          <w:szCs w:val="22"/>
          <w:lang w:eastAsia="en-US"/>
        </w:rPr>
        <w:t>cooperativa</w:t>
      </w:r>
      <w:r>
        <w:rPr>
          <w:rFonts w:eastAsia="Calibri" w:cs="Calibri"/>
          <w:i/>
          <w:sz w:val="22"/>
          <w:szCs w:val="22"/>
          <w:lang w:eastAsia="en-US"/>
        </w:rPr>
        <w:t>.</w:t>
      </w:r>
    </w:p>
    <w:tbl>
      <w:tblPr>
        <w:tblpPr w:leftFromText="141" w:rightFromText="141" w:vertAnchor="text" w:horzAnchor="page" w:tblpX="1781" w:tblpY="263"/>
        <w:tblW w:w="489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4042"/>
        <w:gridCol w:w="161"/>
      </w:tblGrid>
      <w:tr w:rsidR="00821591" w:rsidRPr="00DB7538" w:rsidTr="00821591">
        <w:trPr>
          <w:trHeight w:val="983"/>
        </w:trPr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91" w:rsidRDefault="00821591" w:rsidP="00207E23">
            <w:pPr>
              <w:spacing w:after="0"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lang w:eastAsia="en-US"/>
              </w:rPr>
              <w:t xml:space="preserve"> </w:t>
            </w:r>
          </w:p>
          <w:p w:rsidR="00821591" w:rsidRPr="009E641A" w:rsidRDefault="00821591" w:rsidP="00207E23">
            <w:pPr>
              <w:spacing w:after="0"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lang w:eastAsia="en-US"/>
              </w:rPr>
              <w:t xml:space="preserve"> </w:t>
            </w:r>
            <w:r w:rsidRPr="009E641A">
              <w:rPr>
                <w:rFonts w:eastAsia="Calibri" w:cs="Calibri"/>
                <w:sz w:val="22"/>
                <w:szCs w:val="22"/>
                <w:lang w:eastAsia="en-US"/>
              </w:rPr>
              <w:t xml:space="preserve">Nombre de la empresaria o </w:t>
            </w:r>
            <w:r>
              <w:rPr>
                <w:rFonts w:eastAsia="Calibri" w:cs="Calibri"/>
                <w:sz w:val="22"/>
                <w:szCs w:val="22"/>
                <w:lang w:eastAsia="en-US"/>
              </w:rPr>
              <w:t>c</w:t>
            </w:r>
            <w:r w:rsidRPr="009E641A">
              <w:rPr>
                <w:rFonts w:eastAsia="Calibri" w:cs="Calibri"/>
                <w:sz w:val="22"/>
                <w:szCs w:val="22"/>
                <w:lang w:eastAsia="en-US"/>
              </w:rPr>
              <w:t>ooperativista</w:t>
            </w:r>
          </w:p>
          <w:p w:rsidR="00821591" w:rsidRPr="00DB7538" w:rsidRDefault="00821591" w:rsidP="00207E23">
            <w:pPr>
              <w:spacing w:after="0"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91" w:rsidRPr="00DB7538" w:rsidRDefault="00821591" w:rsidP="00207E23">
            <w:pPr>
              <w:spacing w:after="0" w:line="276" w:lineRule="auto"/>
              <w:jc w:val="center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lang w:eastAsia="en-US"/>
              </w:rPr>
              <w:t xml:space="preserve">Número de </w:t>
            </w:r>
            <w:r w:rsidRPr="009E641A">
              <w:rPr>
                <w:rFonts w:eastAsia="Calibri" w:cs="Calibri"/>
                <w:sz w:val="22"/>
                <w:szCs w:val="22"/>
                <w:lang w:eastAsia="en-US"/>
              </w:rPr>
              <w:t>Cédula de identidad</w:t>
            </w: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</w:tcPr>
          <w:p w:rsidR="00821591" w:rsidRPr="00DB7538" w:rsidRDefault="00821591" w:rsidP="00207E23">
            <w:pPr>
              <w:spacing w:after="0"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</w:tr>
      <w:tr w:rsidR="00821591" w:rsidRPr="00C71FB4" w:rsidTr="00821591">
        <w:trPr>
          <w:gridAfter w:val="1"/>
          <w:wAfter w:w="97" w:type="pct"/>
          <w:trHeight w:val="429"/>
        </w:trPr>
        <w:tc>
          <w:tcPr>
            <w:tcW w:w="2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591" w:rsidRDefault="00821591" w:rsidP="00207E23">
            <w:pPr>
              <w:spacing w:after="0"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lang w:eastAsia="en-US"/>
              </w:rPr>
              <w:t xml:space="preserve">Marque únicamente el </w:t>
            </w:r>
            <w:r w:rsidRPr="009E641A">
              <w:rPr>
                <w:rFonts w:eastAsia="Calibri" w:cs="Calibri"/>
                <w:sz w:val="22"/>
                <w:szCs w:val="22"/>
                <w:lang w:eastAsia="en-US"/>
              </w:rPr>
              <w:t xml:space="preserve">Nivel </w:t>
            </w:r>
            <w:r w:rsidRPr="00C50B05">
              <w:rPr>
                <w:rFonts w:eastAsia="Calibri" w:cs="Calibri"/>
                <w:i/>
                <w:sz w:val="22"/>
                <w:szCs w:val="22"/>
                <w:lang w:eastAsia="en-US"/>
              </w:rPr>
              <w:t>máximo</w:t>
            </w:r>
            <w:r w:rsidRPr="009E641A">
              <w:rPr>
                <w:rFonts w:eastAsia="Calibri" w:cs="Calibri"/>
                <w:sz w:val="22"/>
                <w:szCs w:val="22"/>
                <w:lang w:eastAsia="en-US"/>
              </w:rPr>
              <w:t xml:space="preserve"> de educación </w:t>
            </w:r>
            <w:r>
              <w:rPr>
                <w:rFonts w:eastAsia="Calibri" w:cs="Calibri"/>
                <w:sz w:val="22"/>
                <w:szCs w:val="22"/>
                <w:lang w:eastAsia="en-US"/>
              </w:rPr>
              <w:t>que corresponda</w:t>
            </w:r>
          </w:p>
          <w:p w:rsidR="00821591" w:rsidRPr="009E641A" w:rsidRDefault="00821591" w:rsidP="00207E23">
            <w:pPr>
              <w:spacing w:after="0"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C71FB4" w:rsidRDefault="00821591" w:rsidP="00207E23">
            <w:pPr>
              <w:spacing w:after="0"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71FB4">
              <w:rPr>
                <w:rFonts w:eastAsia="Calibri" w:cs="Calibri"/>
                <w:sz w:val="22"/>
                <w:szCs w:val="22"/>
                <w:lang w:eastAsia="en-US"/>
              </w:rPr>
              <w:t>Primaria incompleta</w:t>
            </w:r>
          </w:p>
        </w:tc>
      </w:tr>
      <w:tr w:rsidR="00821591" w:rsidRPr="00C71FB4" w:rsidTr="00821591">
        <w:trPr>
          <w:gridAfter w:val="1"/>
          <w:wAfter w:w="97" w:type="pct"/>
          <w:trHeight w:val="53"/>
        </w:trPr>
        <w:tc>
          <w:tcPr>
            <w:tcW w:w="2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91" w:rsidRPr="00DB7538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C71FB4" w:rsidRDefault="00821591" w:rsidP="00207E23">
            <w:pPr>
              <w:spacing w:after="0"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71FB4">
              <w:rPr>
                <w:rFonts w:eastAsia="Calibri" w:cs="Calibri"/>
                <w:sz w:val="22"/>
                <w:szCs w:val="22"/>
                <w:lang w:eastAsia="en-US"/>
              </w:rPr>
              <w:t>Primaria completa</w:t>
            </w:r>
          </w:p>
        </w:tc>
      </w:tr>
      <w:tr w:rsidR="00821591" w:rsidRPr="00C71FB4" w:rsidTr="00821591">
        <w:trPr>
          <w:gridAfter w:val="1"/>
          <w:wAfter w:w="97" w:type="pct"/>
          <w:trHeight w:val="300"/>
        </w:trPr>
        <w:tc>
          <w:tcPr>
            <w:tcW w:w="2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91" w:rsidRPr="00DB7538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C71FB4" w:rsidRDefault="00821591" w:rsidP="00207E23">
            <w:pPr>
              <w:spacing w:after="0"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71FB4">
              <w:rPr>
                <w:rFonts w:eastAsia="Calibri" w:cs="Calibri"/>
                <w:sz w:val="22"/>
                <w:szCs w:val="22"/>
                <w:lang w:eastAsia="en-US"/>
              </w:rPr>
              <w:t>Secundaria incompleta</w:t>
            </w:r>
          </w:p>
        </w:tc>
      </w:tr>
      <w:tr w:rsidR="00821591" w:rsidRPr="00C71FB4" w:rsidTr="00821591">
        <w:trPr>
          <w:gridAfter w:val="1"/>
          <w:wAfter w:w="97" w:type="pct"/>
          <w:trHeight w:val="300"/>
        </w:trPr>
        <w:tc>
          <w:tcPr>
            <w:tcW w:w="2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91" w:rsidRPr="00DB7538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C71FB4" w:rsidRDefault="00821591" w:rsidP="00207E23">
            <w:pPr>
              <w:spacing w:after="0"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71FB4">
              <w:rPr>
                <w:rFonts w:eastAsia="Calibri" w:cs="Calibri"/>
                <w:sz w:val="22"/>
                <w:szCs w:val="22"/>
                <w:lang w:eastAsia="en-US"/>
              </w:rPr>
              <w:t>Secundaria completa</w:t>
            </w:r>
          </w:p>
        </w:tc>
      </w:tr>
      <w:tr w:rsidR="00821591" w:rsidRPr="00C71FB4" w:rsidTr="00821591">
        <w:trPr>
          <w:gridAfter w:val="1"/>
          <w:wAfter w:w="97" w:type="pct"/>
          <w:trHeight w:val="300"/>
        </w:trPr>
        <w:tc>
          <w:tcPr>
            <w:tcW w:w="2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91" w:rsidRPr="00DB7538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C71FB4" w:rsidRDefault="00821591" w:rsidP="00207E23">
            <w:pPr>
              <w:spacing w:after="0"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71FB4">
              <w:rPr>
                <w:rFonts w:eastAsia="Calibri" w:cs="Calibri"/>
                <w:sz w:val="22"/>
                <w:szCs w:val="22"/>
                <w:lang w:eastAsia="en-US"/>
              </w:rPr>
              <w:t>Terciaria/técnica incompleta</w:t>
            </w:r>
          </w:p>
        </w:tc>
      </w:tr>
      <w:tr w:rsidR="00821591" w:rsidRPr="00C71FB4" w:rsidTr="00821591">
        <w:trPr>
          <w:gridAfter w:val="1"/>
          <w:wAfter w:w="97" w:type="pct"/>
          <w:trHeight w:val="300"/>
        </w:trPr>
        <w:tc>
          <w:tcPr>
            <w:tcW w:w="2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91" w:rsidRPr="00DB7538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C71FB4" w:rsidRDefault="00821591" w:rsidP="00207E23">
            <w:pPr>
              <w:spacing w:after="0"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71FB4">
              <w:rPr>
                <w:rFonts w:eastAsia="Calibri" w:cs="Calibri"/>
                <w:sz w:val="22"/>
                <w:szCs w:val="22"/>
                <w:lang w:eastAsia="en-US"/>
              </w:rPr>
              <w:t>Terciaria/técnica completa</w:t>
            </w:r>
          </w:p>
        </w:tc>
      </w:tr>
      <w:tr w:rsidR="00821591" w:rsidRPr="00C71FB4" w:rsidTr="00821591">
        <w:trPr>
          <w:gridAfter w:val="1"/>
          <w:wAfter w:w="97" w:type="pct"/>
          <w:trHeight w:val="300"/>
        </w:trPr>
        <w:tc>
          <w:tcPr>
            <w:tcW w:w="2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91" w:rsidRPr="00DB7538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C71FB4" w:rsidRDefault="00821591" w:rsidP="00207E23">
            <w:pPr>
              <w:spacing w:after="0"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71FB4">
              <w:rPr>
                <w:rFonts w:eastAsia="Calibri" w:cs="Calibri"/>
                <w:sz w:val="22"/>
                <w:szCs w:val="22"/>
                <w:lang w:eastAsia="en-US"/>
              </w:rPr>
              <w:t>Universitaria incompleta</w:t>
            </w:r>
          </w:p>
        </w:tc>
      </w:tr>
      <w:tr w:rsidR="00821591" w:rsidRPr="00C71FB4" w:rsidTr="00821591">
        <w:trPr>
          <w:gridAfter w:val="1"/>
          <w:wAfter w:w="97" w:type="pct"/>
          <w:trHeight w:val="300"/>
        </w:trPr>
        <w:tc>
          <w:tcPr>
            <w:tcW w:w="2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91" w:rsidRPr="00DB7538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C71FB4" w:rsidRDefault="00821591" w:rsidP="00207E23">
            <w:pPr>
              <w:spacing w:after="0"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71FB4">
              <w:rPr>
                <w:rFonts w:eastAsia="Calibri" w:cs="Calibri"/>
                <w:sz w:val="22"/>
                <w:szCs w:val="22"/>
                <w:lang w:eastAsia="en-US"/>
              </w:rPr>
              <w:t>Universitaria completa</w:t>
            </w:r>
          </w:p>
        </w:tc>
      </w:tr>
      <w:tr w:rsidR="00821591" w:rsidRPr="00C71FB4" w:rsidTr="00821591">
        <w:trPr>
          <w:gridAfter w:val="1"/>
          <w:wAfter w:w="97" w:type="pct"/>
          <w:trHeight w:val="300"/>
        </w:trPr>
        <w:tc>
          <w:tcPr>
            <w:tcW w:w="2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91" w:rsidRPr="00DB7538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C71FB4" w:rsidRDefault="00821591" w:rsidP="00207E23">
            <w:pPr>
              <w:spacing w:after="0"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71FB4">
              <w:rPr>
                <w:rFonts w:eastAsia="Calibri" w:cs="Calibri"/>
                <w:sz w:val="22"/>
                <w:szCs w:val="22"/>
                <w:lang w:eastAsia="en-US"/>
              </w:rPr>
              <w:t>Otros (especificar cuál)</w:t>
            </w:r>
          </w:p>
        </w:tc>
      </w:tr>
    </w:tbl>
    <w:p w:rsidR="00821591" w:rsidRDefault="00821591" w:rsidP="00821591">
      <w:pPr>
        <w:spacing w:after="0" w:line="276" w:lineRule="auto"/>
        <w:rPr>
          <w:rFonts w:eastAsia="Calibri" w:cs="Calibri"/>
          <w:sz w:val="22"/>
          <w:szCs w:val="22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4"/>
        <w:gridCol w:w="4150"/>
      </w:tblGrid>
      <w:tr w:rsidR="00821591" w:rsidRPr="008E22F2" w:rsidTr="00821591">
        <w:tc>
          <w:tcPr>
            <w:tcW w:w="4214" w:type="dxa"/>
            <w:shd w:val="clear" w:color="auto" w:fill="auto"/>
            <w:vAlign w:val="center"/>
          </w:tcPr>
          <w:p w:rsidR="00821591" w:rsidRPr="008E22F2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lang w:eastAsia="en-US"/>
              </w:rPr>
              <w:t>Marque su género</w:t>
            </w:r>
          </w:p>
        </w:tc>
        <w:tc>
          <w:tcPr>
            <w:tcW w:w="4150" w:type="dxa"/>
            <w:shd w:val="clear" w:color="auto" w:fill="auto"/>
          </w:tcPr>
          <w:p w:rsidR="00821591" w:rsidRPr="008E22F2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  <w:p w:rsidR="00821591" w:rsidRPr="008E22F2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lang w:eastAsia="en-US"/>
              </w:rPr>
              <w:t>Mujer (   )</w:t>
            </w:r>
          </w:p>
          <w:p w:rsidR="00821591" w:rsidRPr="008E22F2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lang w:eastAsia="en-US"/>
              </w:rPr>
              <w:t>Mujer trans</w:t>
            </w:r>
            <w:r w:rsidRPr="008E22F2">
              <w:rPr>
                <w:rFonts w:eastAsia="Calibri" w:cs="Calibri"/>
                <w:sz w:val="22"/>
                <w:szCs w:val="22"/>
                <w:lang w:eastAsia="en-US"/>
              </w:rPr>
              <w:t xml:space="preserve"> (</w:t>
            </w:r>
            <w:r>
              <w:rPr>
                <w:rFonts w:eastAsia="Calibri" w:cs="Calibri"/>
                <w:sz w:val="22"/>
                <w:szCs w:val="22"/>
                <w:lang w:eastAsia="en-US"/>
              </w:rPr>
              <w:t xml:space="preserve">  </w:t>
            </w:r>
            <w:r w:rsidRPr="008E22F2">
              <w:rPr>
                <w:rFonts w:eastAsia="Calibri" w:cs="Calibri"/>
                <w:sz w:val="22"/>
                <w:szCs w:val="22"/>
                <w:lang w:eastAsia="en-US"/>
              </w:rPr>
              <w:t xml:space="preserve"> )</w:t>
            </w:r>
          </w:p>
        </w:tc>
      </w:tr>
    </w:tbl>
    <w:p w:rsidR="00821591" w:rsidRPr="00671A45" w:rsidRDefault="00821591" w:rsidP="00821591">
      <w:pPr>
        <w:spacing w:after="0" w:line="276" w:lineRule="auto"/>
        <w:rPr>
          <w:rFonts w:eastAsia="Calibri" w:cs="Calibri"/>
          <w:sz w:val="22"/>
          <w:szCs w:val="22"/>
          <w:lang w:eastAsia="en-US"/>
        </w:rPr>
      </w:pPr>
    </w:p>
    <w:tbl>
      <w:tblPr>
        <w:tblpPr w:leftFromText="141" w:rightFromText="141" w:vertAnchor="text" w:horzAnchor="page" w:tblpX="1779" w:tblpY="263"/>
        <w:tblW w:w="8199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4024"/>
        <w:gridCol w:w="3977"/>
        <w:gridCol w:w="200"/>
        <w:gridCol w:w="556"/>
        <w:gridCol w:w="201"/>
        <w:gridCol w:w="569"/>
        <w:gridCol w:w="758"/>
        <w:gridCol w:w="574"/>
        <w:gridCol w:w="758"/>
        <w:gridCol w:w="1399"/>
        <w:gridCol w:w="761"/>
      </w:tblGrid>
      <w:tr w:rsidR="00821591" w:rsidRPr="00DB7538" w:rsidTr="00207E23">
        <w:trPr>
          <w:trHeight w:val="300"/>
        </w:trPr>
        <w:tc>
          <w:tcPr>
            <w:tcW w:w="1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591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71FB4">
              <w:rPr>
                <w:rFonts w:eastAsia="Calibri" w:cs="Calibri"/>
                <w:sz w:val="22"/>
                <w:szCs w:val="22"/>
                <w:lang w:eastAsia="en-US"/>
              </w:rPr>
              <w:t xml:space="preserve">¿Cree tener ascendencia? </w:t>
            </w:r>
          </w:p>
          <w:p w:rsidR="00821591" w:rsidRPr="00C71FB4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591" w:rsidRPr="00C71FB4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71FB4">
              <w:rPr>
                <w:rFonts w:eastAsia="Calibri" w:cs="Calibri"/>
                <w:sz w:val="22"/>
                <w:szCs w:val="22"/>
                <w:lang w:eastAsia="en-US"/>
              </w:rPr>
              <w:t>Afro o Negra   Si (  )   – No (  )</w:t>
            </w:r>
          </w:p>
        </w:tc>
        <w:tc>
          <w:tcPr>
            <w:tcW w:w="272" w:type="pct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821591" w:rsidRPr="00DB7538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2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1591" w:rsidRPr="00DB7538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4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91" w:rsidRPr="00DB7538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4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91" w:rsidRPr="00DB7538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91" w:rsidRPr="00DB7538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</w:tr>
      <w:tr w:rsidR="00821591" w:rsidRPr="00DB7538" w:rsidTr="00207E23">
        <w:trPr>
          <w:trHeight w:val="300"/>
        </w:trPr>
        <w:tc>
          <w:tcPr>
            <w:tcW w:w="15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591" w:rsidRPr="00C71FB4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591" w:rsidRPr="00C71FB4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71FB4">
              <w:rPr>
                <w:rFonts w:eastAsia="Calibri" w:cs="Calibri"/>
                <w:sz w:val="22"/>
                <w:szCs w:val="22"/>
                <w:lang w:eastAsia="en-US"/>
              </w:rPr>
              <w:t>Asiática o amarilla  Si (  )   – No (  )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1591" w:rsidRPr="00DB7538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91" w:rsidRPr="00DB7538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4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91" w:rsidRPr="00DB7538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4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91" w:rsidRPr="00DB7538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91" w:rsidRPr="00DB7538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</w:tr>
      <w:tr w:rsidR="00821591" w:rsidRPr="00DB7538" w:rsidTr="00207E23">
        <w:trPr>
          <w:gridAfter w:val="1"/>
          <w:wAfter w:w="272" w:type="pct"/>
          <w:trHeight w:val="300"/>
        </w:trPr>
        <w:tc>
          <w:tcPr>
            <w:tcW w:w="15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91" w:rsidRPr="00C71FB4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591" w:rsidRPr="00C71FB4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71FB4">
              <w:rPr>
                <w:rFonts w:eastAsia="Calibri" w:cs="Calibri"/>
                <w:sz w:val="22"/>
                <w:szCs w:val="22"/>
                <w:lang w:eastAsia="en-US"/>
              </w:rPr>
              <w:t>Blanca   Si (  )   – No (  )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91" w:rsidRPr="00DB7538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4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91" w:rsidRPr="00DB7538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4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91" w:rsidRPr="00DB7538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591" w:rsidRPr="00DB7538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</w:tr>
      <w:tr w:rsidR="00821591" w:rsidRPr="00DB7538" w:rsidTr="00207E23">
        <w:trPr>
          <w:gridAfter w:val="9"/>
          <w:wAfter w:w="2073" w:type="pct"/>
          <w:trHeight w:val="300"/>
        </w:trPr>
        <w:tc>
          <w:tcPr>
            <w:tcW w:w="15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91" w:rsidRPr="00C71FB4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591" w:rsidRPr="00C71FB4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71FB4">
              <w:rPr>
                <w:rFonts w:eastAsia="Calibri" w:cs="Calibri"/>
                <w:sz w:val="22"/>
                <w:szCs w:val="22"/>
                <w:lang w:eastAsia="en-US"/>
              </w:rPr>
              <w:t>Indígena   Si (  )   – No (  )</w:t>
            </w:r>
          </w:p>
        </w:tc>
      </w:tr>
      <w:tr w:rsidR="00821591" w:rsidRPr="00DB7538" w:rsidTr="00207E23">
        <w:trPr>
          <w:gridAfter w:val="9"/>
          <w:wAfter w:w="2073" w:type="pct"/>
          <w:trHeight w:val="300"/>
        </w:trPr>
        <w:tc>
          <w:tcPr>
            <w:tcW w:w="15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91" w:rsidRPr="00C71FB4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lang w:eastAsia="en-US"/>
              </w:rPr>
              <w:t>Comentarios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591" w:rsidRPr="00C71FB4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821591" w:rsidRPr="00DB7538" w:rsidTr="00207E23">
        <w:trPr>
          <w:gridAfter w:val="11"/>
          <w:wAfter w:w="4942" w:type="pct"/>
          <w:trHeight w:val="300"/>
        </w:trPr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</w:tcPr>
          <w:p w:rsidR="00821591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</w:tr>
      <w:tr w:rsidR="00821591" w:rsidRPr="00DB7538" w:rsidTr="00207E23">
        <w:trPr>
          <w:gridAfter w:val="11"/>
          <w:wAfter w:w="4942" w:type="pct"/>
          <w:trHeight w:val="300"/>
        </w:trPr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</w:tcPr>
          <w:p w:rsidR="00821591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  <w:p w:rsidR="00821591" w:rsidRDefault="00821591" w:rsidP="00207E23">
            <w:pPr>
              <w:spacing w:line="276" w:lineRule="auto"/>
              <w:rPr>
                <w:rFonts w:eastAsia="Calibri" w:cs="Calibri"/>
                <w:color w:val="FF0000"/>
                <w:sz w:val="22"/>
                <w:szCs w:val="22"/>
                <w:lang w:eastAsia="en-US"/>
              </w:rPr>
            </w:pPr>
          </w:p>
        </w:tc>
      </w:tr>
    </w:tbl>
    <w:p w:rsidR="00821591" w:rsidRPr="00E063FE" w:rsidRDefault="00821591" w:rsidP="00821591">
      <w:pPr>
        <w:spacing w:after="0"/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2"/>
        <w:gridCol w:w="4150"/>
      </w:tblGrid>
      <w:tr w:rsidR="00821591" w:rsidRPr="008E22F2" w:rsidTr="00207E23">
        <w:tc>
          <w:tcPr>
            <w:tcW w:w="4322" w:type="dxa"/>
            <w:shd w:val="clear" w:color="auto" w:fill="auto"/>
            <w:vAlign w:val="center"/>
          </w:tcPr>
          <w:p w:rsidR="00821591" w:rsidRPr="008E22F2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lang w:eastAsia="en-US"/>
              </w:rPr>
              <w:t>¿</w:t>
            </w:r>
            <w:r w:rsidRPr="008E22F2">
              <w:rPr>
                <w:rFonts w:eastAsia="Calibri" w:cs="Calibri"/>
                <w:sz w:val="22"/>
                <w:szCs w:val="22"/>
                <w:lang w:eastAsia="en-US"/>
              </w:rPr>
              <w:t>Algún familiar a su cargo tiene alguna dificultad permanente?</w:t>
            </w:r>
          </w:p>
        </w:tc>
        <w:tc>
          <w:tcPr>
            <w:tcW w:w="4150" w:type="dxa"/>
            <w:shd w:val="clear" w:color="auto" w:fill="auto"/>
          </w:tcPr>
          <w:p w:rsidR="00821591" w:rsidRPr="008E22F2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  <w:p w:rsidR="00821591" w:rsidRPr="008E22F2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lang w:eastAsia="en-US"/>
              </w:rPr>
              <w:t>Si ( ) ¿Cuál? _____ y tipo de pa</w:t>
            </w:r>
            <w:r w:rsidRPr="008E22F2">
              <w:rPr>
                <w:rFonts w:eastAsia="Calibri" w:cs="Calibri"/>
                <w:sz w:val="22"/>
                <w:szCs w:val="22"/>
                <w:lang w:eastAsia="en-US"/>
              </w:rPr>
              <w:t xml:space="preserve">rentesco </w:t>
            </w:r>
          </w:p>
          <w:p w:rsidR="00821591" w:rsidRPr="008E22F2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8E22F2">
              <w:rPr>
                <w:rFonts w:eastAsia="Calibri" w:cs="Calibri"/>
                <w:sz w:val="22"/>
                <w:szCs w:val="22"/>
                <w:lang w:eastAsia="en-US"/>
              </w:rPr>
              <w:t xml:space="preserve"> No ( )</w:t>
            </w:r>
          </w:p>
        </w:tc>
      </w:tr>
    </w:tbl>
    <w:p w:rsidR="00821591" w:rsidRDefault="00821591" w:rsidP="00821591">
      <w:pPr>
        <w:spacing w:line="276" w:lineRule="auto"/>
        <w:rPr>
          <w:rFonts w:eastAsia="Calibri" w:cs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2"/>
        <w:gridCol w:w="4150"/>
      </w:tblGrid>
      <w:tr w:rsidR="00821591" w:rsidRPr="008E22F2" w:rsidTr="00207E23">
        <w:tc>
          <w:tcPr>
            <w:tcW w:w="4322" w:type="dxa"/>
            <w:shd w:val="clear" w:color="auto" w:fill="auto"/>
          </w:tcPr>
          <w:p w:rsidR="00821591" w:rsidRPr="008E22F2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  <w:p w:rsidR="00821591" w:rsidRPr="008E22F2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8E22F2">
              <w:rPr>
                <w:rFonts w:eastAsia="Calibri" w:cs="Calibri"/>
                <w:sz w:val="22"/>
                <w:szCs w:val="22"/>
                <w:lang w:eastAsia="en-US"/>
              </w:rPr>
              <w:t>¿Dedica horas por semana a cuidados de miembros del hogar sin recibir remuneración?</w:t>
            </w:r>
          </w:p>
        </w:tc>
        <w:tc>
          <w:tcPr>
            <w:tcW w:w="4150" w:type="dxa"/>
            <w:shd w:val="clear" w:color="auto" w:fill="auto"/>
          </w:tcPr>
          <w:p w:rsidR="00821591" w:rsidRPr="008E22F2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  <w:p w:rsidR="00821591" w:rsidRPr="008E22F2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8E22F2">
              <w:rPr>
                <w:rFonts w:eastAsia="Calibri" w:cs="Calibri"/>
                <w:sz w:val="22"/>
                <w:szCs w:val="22"/>
                <w:lang w:eastAsia="en-US"/>
              </w:rPr>
              <w:t>Si ( )</w:t>
            </w:r>
            <w:r>
              <w:rPr>
                <w:rFonts w:eastAsia="Calibri" w:cs="Calibri"/>
                <w:sz w:val="22"/>
                <w:szCs w:val="22"/>
                <w:lang w:eastAsia="en-US"/>
              </w:rPr>
              <w:t xml:space="preserve"> </w:t>
            </w:r>
            <w:r w:rsidRPr="008E22F2">
              <w:rPr>
                <w:rFonts w:eastAsia="Calibri" w:cs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eastAsia="en-US"/>
              </w:rPr>
              <w:t>¿</w:t>
            </w:r>
            <w:r w:rsidRPr="008E22F2">
              <w:rPr>
                <w:rFonts w:eastAsia="Calibri" w:cs="Calibri"/>
                <w:sz w:val="22"/>
                <w:szCs w:val="22"/>
                <w:lang w:eastAsia="en-US"/>
              </w:rPr>
              <w:t xml:space="preserve">Cuántas horas? _____ </w:t>
            </w:r>
          </w:p>
          <w:p w:rsidR="00821591" w:rsidRPr="008E22F2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8E22F2">
              <w:rPr>
                <w:rFonts w:eastAsia="Calibri" w:cs="Calibri"/>
                <w:sz w:val="22"/>
                <w:szCs w:val="22"/>
                <w:lang w:eastAsia="en-US"/>
              </w:rPr>
              <w:t xml:space="preserve"> No ( )</w:t>
            </w:r>
          </w:p>
        </w:tc>
      </w:tr>
      <w:tr w:rsidR="00821591" w:rsidRPr="008E22F2" w:rsidTr="00207E23">
        <w:tc>
          <w:tcPr>
            <w:tcW w:w="4322" w:type="dxa"/>
            <w:shd w:val="clear" w:color="auto" w:fill="auto"/>
          </w:tcPr>
          <w:p w:rsidR="00821591" w:rsidRPr="008E22F2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  <w:p w:rsidR="00821591" w:rsidRPr="008E22F2" w:rsidRDefault="00821591" w:rsidP="00821591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lang w:eastAsia="en-US"/>
              </w:rPr>
              <w:t xml:space="preserve">¿Dedica </w:t>
            </w:r>
            <w:r w:rsidRPr="008E22F2">
              <w:rPr>
                <w:rFonts w:eastAsia="Calibri" w:cs="Calibri"/>
                <w:sz w:val="22"/>
                <w:szCs w:val="22"/>
                <w:lang w:eastAsia="en-US"/>
              </w:rPr>
              <w:t>horas por semana a cuidados de miembros fuera del hogar sin recibir remuneración?</w:t>
            </w:r>
          </w:p>
        </w:tc>
        <w:tc>
          <w:tcPr>
            <w:tcW w:w="4150" w:type="dxa"/>
            <w:shd w:val="clear" w:color="auto" w:fill="auto"/>
          </w:tcPr>
          <w:p w:rsidR="00821591" w:rsidRPr="008E22F2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  <w:p w:rsidR="00821591" w:rsidRPr="008E22F2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8E22F2">
              <w:rPr>
                <w:rFonts w:eastAsia="Calibri" w:cs="Calibri"/>
                <w:sz w:val="22"/>
                <w:szCs w:val="22"/>
                <w:lang w:eastAsia="en-US"/>
              </w:rPr>
              <w:t xml:space="preserve">Si ( ) </w:t>
            </w:r>
            <w:r>
              <w:rPr>
                <w:rFonts w:eastAsia="Calibri" w:cs="Calibri"/>
                <w:sz w:val="22"/>
                <w:szCs w:val="22"/>
                <w:lang w:eastAsia="en-US"/>
              </w:rPr>
              <w:t>¿</w:t>
            </w:r>
            <w:r w:rsidRPr="008E22F2">
              <w:rPr>
                <w:rFonts w:eastAsia="Calibri" w:cs="Calibri"/>
                <w:sz w:val="22"/>
                <w:szCs w:val="22"/>
                <w:lang w:eastAsia="en-US"/>
              </w:rPr>
              <w:t xml:space="preserve">Cuántas horas? _____ </w:t>
            </w:r>
          </w:p>
          <w:p w:rsidR="00821591" w:rsidRPr="008E22F2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8E22F2">
              <w:rPr>
                <w:rFonts w:eastAsia="Calibri" w:cs="Calibri"/>
                <w:sz w:val="22"/>
                <w:szCs w:val="22"/>
                <w:lang w:eastAsia="en-US"/>
              </w:rPr>
              <w:t xml:space="preserve"> No ( )</w:t>
            </w:r>
          </w:p>
        </w:tc>
      </w:tr>
    </w:tbl>
    <w:p w:rsidR="00821591" w:rsidRPr="00084B05" w:rsidRDefault="00821591" w:rsidP="00821591">
      <w:pPr>
        <w:spacing w:line="276" w:lineRule="auto"/>
        <w:rPr>
          <w:rFonts w:eastAsia="Calibri" w:cs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2"/>
        <w:gridCol w:w="4150"/>
      </w:tblGrid>
      <w:tr w:rsidR="00821591" w:rsidRPr="008E22F2" w:rsidTr="00821591">
        <w:tc>
          <w:tcPr>
            <w:tcW w:w="4322" w:type="dxa"/>
            <w:shd w:val="clear" w:color="auto" w:fill="auto"/>
            <w:vAlign w:val="center"/>
          </w:tcPr>
          <w:p w:rsidR="00821591" w:rsidRPr="008E22F2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8E22F2">
              <w:rPr>
                <w:rFonts w:eastAsia="Calibri" w:cs="Calibri"/>
                <w:sz w:val="22"/>
                <w:szCs w:val="22"/>
                <w:lang w:eastAsia="en-US"/>
              </w:rPr>
              <w:t>¿Cuántas horas de limpieza y cocina dedica sin recibir remuneración?</w:t>
            </w:r>
          </w:p>
        </w:tc>
        <w:tc>
          <w:tcPr>
            <w:tcW w:w="4150" w:type="dxa"/>
            <w:shd w:val="clear" w:color="auto" w:fill="auto"/>
          </w:tcPr>
          <w:p w:rsidR="00821591" w:rsidRPr="008E22F2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  <w:p w:rsidR="00821591" w:rsidRPr="008E22F2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8E22F2">
              <w:rPr>
                <w:rFonts w:eastAsia="Calibri" w:cs="Calibri"/>
                <w:sz w:val="22"/>
                <w:szCs w:val="22"/>
                <w:lang w:eastAsia="en-US"/>
              </w:rPr>
              <w:t>Cantidad de horas</w:t>
            </w:r>
            <w:r>
              <w:rPr>
                <w:rFonts w:eastAsia="Calibri" w:cs="Calibri"/>
                <w:sz w:val="22"/>
                <w:szCs w:val="22"/>
                <w:lang w:eastAsia="en-US"/>
              </w:rPr>
              <w:t xml:space="preserve">: </w:t>
            </w:r>
            <w:r w:rsidRPr="008E22F2">
              <w:rPr>
                <w:rFonts w:eastAsia="Calibri" w:cs="Calibri"/>
                <w:sz w:val="22"/>
                <w:szCs w:val="22"/>
                <w:lang w:eastAsia="en-US"/>
              </w:rPr>
              <w:t>________</w:t>
            </w:r>
          </w:p>
          <w:p w:rsidR="00821591" w:rsidRPr="008E22F2" w:rsidRDefault="00821591" w:rsidP="00207E23">
            <w:pPr>
              <w:spacing w:line="276" w:lineRule="auto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</w:tbl>
    <w:p w:rsidR="00821591" w:rsidRDefault="00821591" w:rsidP="00821591">
      <w:pPr>
        <w:spacing w:line="276" w:lineRule="auto"/>
        <w:ind w:left="284"/>
        <w:rPr>
          <w:rFonts w:eastAsia="Calibri" w:cs="Calibri"/>
          <w:b/>
          <w:sz w:val="24"/>
          <w:szCs w:val="24"/>
          <w:lang w:eastAsia="en-US"/>
        </w:rPr>
      </w:pPr>
    </w:p>
    <w:p w:rsidR="00821591" w:rsidRPr="00084B05" w:rsidRDefault="00821591" w:rsidP="00821591">
      <w:pPr>
        <w:numPr>
          <w:ilvl w:val="0"/>
          <w:numId w:val="25"/>
        </w:numPr>
        <w:spacing w:line="276" w:lineRule="auto"/>
        <w:ind w:left="284" w:hanging="284"/>
        <w:rPr>
          <w:rFonts w:eastAsia="Calibri" w:cs="Calibri"/>
          <w:b/>
          <w:sz w:val="24"/>
          <w:szCs w:val="24"/>
          <w:lang w:eastAsia="en-US"/>
        </w:rPr>
      </w:pPr>
      <w:r w:rsidRPr="00084B05">
        <w:rPr>
          <w:rFonts w:eastAsia="Calibri" w:cs="Calibri"/>
          <w:b/>
          <w:sz w:val="24"/>
          <w:szCs w:val="24"/>
          <w:lang w:eastAsia="en-US"/>
        </w:rPr>
        <w:t>Declaraciones</w:t>
      </w:r>
    </w:p>
    <w:p w:rsidR="00821591" w:rsidRPr="00084B05" w:rsidRDefault="00821591" w:rsidP="00821591">
      <w:pPr>
        <w:spacing w:line="276" w:lineRule="auto"/>
        <w:rPr>
          <w:rFonts w:eastAsia="Calibri" w:cs="Calibri"/>
          <w:i/>
          <w:sz w:val="22"/>
          <w:szCs w:val="22"/>
          <w:lang w:eastAsia="en-US"/>
        </w:rPr>
      </w:pPr>
      <w:r w:rsidRPr="00084B05">
        <w:rPr>
          <w:rFonts w:eastAsia="Calibri" w:cs="Calibri"/>
          <w:i/>
          <w:sz w:val="22"/>
          <w:szCs w:val="22"/>
          <w:lang w:eastAsia="en-US"/>
        </w:rPr>
        <w:t>Aclaraciones:</w:t>
      </w:r>
    </w:p>
    <w:p w:rsidR="00821591" w:rsidRPr="00084B05" w:rsidRDefault="00821591" w:rsidP="00821591">
      <w:pPr>
        <w:numPr>
          <w:ilvl w:val="0"/>
          <w:numId w:val="24"/>
        </w:numPr>
        <w:spacing w:line="276" w:lineRule="auto"/>
        <w:contextualSpacing/>
        <w:jc w:val="both"/>
        <w:rPr>
          <w:rFonts w:eastAsia="Calibri" w:cs="Calibri"/>
          <w:i/>
          <w:sz w:val="22"/>
          <w:szCs w:val="22"/>
          <w:lang w:eastAsia="en-US"/>
        </w:rPr>
      </w:pPr>
      <w:r w:rsidRPr="00084B05">
        <w:rPr>
          <w:rFonts w:eastAsia="Calibri" w:cs="Calibri"/>
          <w:i/>
          <w:sz w:val="22"/>
          <w:szCs w:val="22"/>
          <w:lang w:eastAsia="en-US"/>
        </w:rPr>
        <w:t>Deben firmar todas las repre</w:t>
      </w:r>
      <w:r>
        <w:rPr>
          <w:rFonts w:eastAsia="Calibri" w:cs="Calibri"/>
          <w:i/>
          <w:sz w:val="22"/>
          <w:szCs w:val="22"/>
          <w:lang w:eastAsia="en-US"/>
        </w:rPr>
        <w:t xml:space="preserve">sentantes legales de la empresa o </w:t>
      </w:r>
      <w:r w:rsidRPr="00084B05">
        <w:rPr>
          <w:rFonts w:eastAsia="Calibri" w:cs="Calibri"/>
          <w:i/>
          <w:sz w:val="22"/>
          <w:szCs w:val="22"/>
          <w:lang w:eastAsia="en-US"/>
        </w:rPr>
        <w:t>cooperativa</w:t>
      </w:r>
      <w:r>
        <w:rPr>
          <w:rFonts w:eastAsia="Calibri" w:cs="Calibri"/>
          <w:i/>
          <w:sz w:val="22"/>
          <w:szCs w:val="22"/>
          <w:lang w:eastAsia="en-US"/>
        </w:rPr>
        <w:t>.</w:t>
      </w:r>
    </w:p>
    <w:p w:rsidR="00821591" w:rsidRPr="00084B05" w:rsidRDefault="00821591" w:rsidP="00821591">
      <w:pPr>
        <w:numPr>
          <w:ilvl w:val="0"/>
          <w:numId w:val="24"/>
        </w:numPr>
        <w:spacing w:line="276" w:lineRule="auto"/>
        <w:contextualSpacing/>
        <w:jc w:val="both"/>
        <w:rPr>
          <w:rFonts w:eastAsia="Calibri" w:cs="Calibri"/>
          <w:i/>
          <w:sz w:val="22"/>
          <w:szCs w:val="22"/>
          <w:lang w:eastAsia="en-US"/>
        </w:rPr>
      </w:pPr>
      <w:r w:rsidRPr="00084B05">
        <w:rPr>
          <w:rFonts w:eastAsia="Calibri" w:cs="Calibri"/>
          <w:i/>
          <w:sz w:val="22"/>
          <w:szCs w:val="22"/>
          <w:lang w:eastAsia="en-US"/>
        </w:rPr>
        <w:t>En caso de ser menos titulares que los espacios previstos, anular los espacios sobrantes</w:t>
      </w:r>
      <w:r>
        <w:rPr>
          <w:rFonts w:eastAsia="Calibri" w:cs="Calibri"/>
          <w:i/>
          <w:sz w:val="22"/>
          <w:szCs w:val="22"/>
          <w:lang w:eastAsia="en-US"/>
        </w:rPr>
        <w:t>.</w:t>
      </w:r>
    </w:p>
    <w:p w:rsidR="00821591" w:rsidRPr="00084B05" w:rsidRDefault="00821591" w:rsidP="00821591">
      <w:pPr>
        <w:numPr>
          <w:ilvl w:val="0"/>
          <w:numId w:val="24"/>
        </w:numPr>
        <w:spacing w:line="276" w:lineRule="auto"/>
        <w:contextualSpacing/>
        <w:jc w:val="both"/>
        <w:rPr>
          <w:rFonts w:eastAsia="Calibri" w:cs="Calibri"/>
          <w:i/>
          <w:sz w:val="22"/>
          <w:szCs w:val="22"/>
          <w:lang w:eastAsia="en-US"/>
        </w:rPr>
      </w:pPr>
      <w:r w:rsidRPr="00084B05">
        <w:rPr>
          <w:rFonts w:eastAsia="Calibri" w:cs="Calibri"/>
          <w:i/>
          <w:sz w:val="22"/>
          <w:szCs w:val="22"/>
          <w:lang w:eastAsia="en-US"/>
        </w:rPr>
        <w:t>En caso de ser más titulares que los espacios previstos, firmar debajo incl</w:t>
      </w:r>
      <w:r>
        <w:rPr>
          <w:rFonts w:eastAsia="Calibri" w:cs="Calibri"/>
          <w:i/>
          <w:sz w:val="22"/>
          <w:szCs w:val="22"/>
          <w:lang w:eastAsia="en-US"/>
        </w:rPr>
        <w:t>uyendo aclaración de firma y N°</w:t>
      </w:r>
      <w:r w:rsidRPr="00084B05">
        <w:rPr>
          <w:rFonts w:eastAsia="Calibri" w:cs="Calibri"/>
          <w:i/>
          <w:sz w:val="22"/>
          <w:szCs w:val="22"/>
          <w:lang w:eastAsia="en-US"/>
        </w:rPr>
        <w:t xml:space="preserve"> de Cédula de identidad.</w:t>
      </w:r>
    </w:p>
    <w:p w:rsidR="00821591" w:rsidRPr="00084B05" w:rsidRDefault="00821591" w:rsidP="00821591">
      <w:pPr>
        <w:spacing w:line="276" w:lineRule="auto"/>
        <w:ind w:left="720"/>
        <w:contextualSpacing/>
        <w:jc w:val="both"/>
        <w:rPr>
          <w:rFonts w:eastAsia="Calibri" w:cs="Calibri"/>
          <w:sz w:val="22"/>
          <w:szCs w:val="22"/>
          <w:lang w:eastAsia="en-US"/>
        </w:rPr>
      </w:pPr>
    </w:p>
    <w:p w:rsidR="00821591" w:rsidRPr="00084B05" w:rsidRDefault="00821591" w:rsidP="00821591">
      <w:pPr>
        <w:spacing w:line="276" w:lineRule="auto"/>
        <w:ind w:left="720"/>
        <w:contextualSpacing/>
        <w:jc w:val="both"/>
        <w:rPr>
          <w:rFonts w:eastAsia="Calibri" w:cs="Calibri"/>
          <w:sz w:val="22"/>
          <w:szCs w:val="22"/>
          <w:lang w:eastAsia="en-US"/>
        </w:rPr>
      </w:pPr>
      <w:r w:rsidRPr="00084B05">
        <w:rPr>
          <w:rFonts w:eastAsia="Calibri" w:cs="Calibri"/>
          <w:sz w:val="22"/>
          <w:szCs w:val="22"/>
          <w:lang w:eastAsia="en-US"/>
        </w:rPr>
        <w:t>1.- Declaro que la información brindada en la presente ficha y en el proyecto es fidedigna.</w:t>
      </w:r>
    </w:p>
    <w:p w:rsidR="00821591" w:rsidRPr="00084B05" w:rsidRDefault="00821591" w:rsidP="00821591">
      <w:pPr>
        <w:spacing w:line="276" w:lineRule="auto"/>
        <w:ind w:left="720"/>
        <w:contextualSpacing/>
        <w:jc w:val="both"/>
        <w:rPr>
          <w:rFonts w:eastAsia="Calibri" w:cs="Calibri"/>
          <w:sz w:val="22"/>
          <w:szCs w:val="22"/>
          <w:lang w:eastAsia="en-US"/>
        </w:rPr>
      </w:pPr>
      <w:r w:rsidRPr="00084B05">
        <w:rPr>
          <w:rFonts w:eastAsia="Calibri" w:cs="Calibri"/>
          <w:sz w:val="22"/>
          <w:szCs w:val="22"/>
          <w:lang w:eastAsia="en-US"/>
        </w:rPr>
        <w:t>2.- Manifiesto estar en todo de</w:t>
      </w:r>
      <w:r>
        <w:rPr>
          <w:rFonts w:eastAsia="Calibri" w:cs="Calibri"/>
          <w:sz w:val="22"/>
          <w:szCs w:val="22"/>
          <w:lang w:eastAsia="en-US"/>
        </w:rPr>
        <w:t xml:space="preserve"> acuerdo con las bases de esta c</w:t>
      </w:r>
      <w:r w:rsidRPr="00084B05">
        <w:rPr>
          <w:rFonts w:eastAsia="Calibri" w:cs="Calibri"/>
          <w:sz w:val="22"/>
          <w:szCs w:val="22"/>
          <w:lang w:eastAsia="en-US"/>
        </w:rPr>
        <w:t>onvocatoria.</w:t>
      </w:r>
    </w:p>
    <w:p w:rsidR="00821591" w:rsidRPr="006F1C37" w:rsidRDefault="00821591" w:rsidP="00821591">
      <w:pPr>
        <w:spacing w:line="276" w:lineRule="auto"/>
        <w:ind w:left="720"/>
        <w:contextualSpacing/>
        <w:jc w:val="both"/>
        <w:rPr>
          <w:rFonts w:eastAsia="Calibri" w:cs="Calibri"/>
          <w:sz w:val="22"/>
          <w:szCs w:val="22"/>
          <w:lang w:eastAsia="en-US"/>
        </w:rPr>
      </w:pPr>
      <w:r w:rsidRPr="00084B05">
        <w:rPr>
          <w:rFonts w:eastAsia="Calibri" w:cs="Calibri"/>
          <w:sz w:val="22"/>
          <w:szCs w:val="22"/>
          <w:lang w:eastAsia="en-US"/>
        </w:rPr>
        <w:t xml:space="preserve">3.- Asumo el compromiso de ejecutar el proyecto presentado en caso de resultar </w:t>
      </w:r>
      <w:r w:rsidRPr="006F1C37">
        <w:rPr>
          <w:rFonts w:eastAsia="Calibri" w:cs="Calibri"/>
          <w:sz w:val="22"/>
          <w:szCs w:val="22"/>
          <w:lang w:eastAsia="en-US"/>
        </w:rPr>
        <w:t>adjudicada la empresa a la que represento.</w:t>
      </w:r>
    </w:p>
    <w:p w:rsidR="00821591" w:rsidRDefault="00821591" w:rsidP="00821591">
      <w:pPr>
        <w:spacing w:line="276" w:lineRule="auto"/>
        <w:ind w:left="720"/>
        <w:contextualSpacing/>
        <w:jc w:val="both"/>
        <w:rPr>
          <w:rFonts w:eastAsia="Calibri" w:cs="Calibri"/>
          <w:sz w:val="22"/>
          <w:szCs w:val="22"/>
          <w:lang w:eastAsia="en-US"/>
        </w:rPr>
      </w:pPr>
      <w:r w:rsidRPr="006F1C37">
        <w:rPr>
          <w:rFonts w:eastAsia="Calibri" w:cs="Calibri"/>
          <w:sz w:val="22"/>
          <w:szCs w:val="22"/>
          <w:lang w:eastAsia="en-US"/>
        </w:rPr>
        <w:t>4.- Cederé al MIEM en forma gratuita los derechos sobre las imágenes que acordemos previamente difu</w:t>
      </w:r>
      <w:r>
        <w:rPr>
          <w:rFonts w:eastAsia="Calibri" w:cs="Calibri"/>
          <w:sz w:val="22"/>
          <w:szCs w:val="22"/>
          <w:lang w:eastAsia="en-US"/>
        </w:rPr>
        <w:t>ndir, para aportar a la comunicación</w:t>
      </w:r>
      <w:r w:rsidRPr="006F1C37">
        <w:rPr>
          <w:rFonts w:eastAsia="Calibri" w:cs="Calibri"/>
          <w:sz w:val="22"/>
          <w:szCs w:val="22"/>
          <w:lang w:eastAsia="en-US"/>
        </w:rPr>
        <w:t xml:space="preserve"> de esta política pública y dar visibilidad a mi empresa.</w:t>
      </w:r>
      <w:r>
        <w:rPr>
          <w:rFonts w:eastAsia="Calibri" w:cs="Calibri"/>
          <w:sz w:val="22"/>
          <w:szCs w:val="22"/>
          <w:lang w:eastAsia="en-US"/>
        </w:rPr>
        <w:t xml:space="preserve"> </w:t>
      </w:r>
    </w:p>
    <w:p w:rsidR="00821591" w:rsidRPr="00CF6A77" w:rsidRDefault="00821591" w:rsidP="00821591">
      <w:pPr>
        <w:spacing w:line="276" w:lineRule="auto"/>
        <w:ind w:left="720"/>
        <w:contextualSpacing/>
        <w:jc w:val="both"/>
        <w:rPr>
          <w:rFonts w:eastAsia="Calibri" w:cs="Calibri"/>
          <w:sz w:val="22"/>
          <w:szCs w:val="22"/>
          <w:lang w:eastAsia="en-US"/>
        </w:rPr>
      </w:pPr>
      <w:r>
        <w:rPr>
          <w:rFonts w:eastAsia="Calibri" w:cs="Calibri"/>
          <w:sz w:val="22"/>
          <w:szCs w:val="22"/>
          <w:lang w:eastAsia="en-US"/>
        </w:rPr>
        <w:t xml:space="preserve">5.- </w:t>
      </w:r>
      <w:r w:rsidRPr="00CF6A77">
        <w:rPr>
          <w:rFonts w:eastAsia="Calibri" w:cs="Calibri"/>
          <w:sz w:val="22"/>
          <w:szCs w:val="22"/>
          <w:lang w:eastAsia="en-US"/>
        </w:rPr>
        <w:t>Nombre de la empr</w:t>
      </w:r>
      <w:r>
        <w:rPr>
          <w:rFonts w:eastAsia="Calibri" w:cs="Calibri"/>
          <w:sz w:val="22"/>
          <w:szCs w:val="22"/>
          <w:lang w:eastAsia="en-US"/>
        </w:rPr>
        <w:t>esaria o socia o cooperativista:</w:t>
      </w:r>
      <w:r w:rsidRPr="00CF6A77">
        <w:rPr>
          <w:rFonts w:eastAsia="Calibri" w:cs="Calibri"/>
          <w:sz w:val="22"/>
          <w:szCs w:val="22"/>
          <w:lang w:eastAsia="en-US"/>
        </w:rPr>
        <w:t xml:space="preserve"> será la responsable de la ejecución del proyecto y vínculo con el MIEM en caso de resultar adjudicataria de los fondos.</w:t>
      </w:r>
    </w:p>
    <w:p w:rsidR="00821591" w:rsidRPr="00084B05" w:rsidRDefault="00821591" w:rsidP="00821591">
      <w:pPr>
        <w:spacing w:line="276" w:lineRule="auto"/>
        <w:ind w:left="720"/>
        <w:contextualSpacing/>
        <w:jc w:val="both"/>
        <w:rPr>
          <w:rFonts w:eastAsia="Calibri" w:cs="Calibri"/>
          <w:sz w:val="22"/>
          <w:szCs w:val="22"/>
          <w:lang w:eastAsia="en-US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0"/>
        <w:gridCol w:w="2577"/>
        <w:gridCol w:w="2567"/>
      </w:tblGrid>
      <w:tr w:rsidR="00821591" w:rsidRPr="00084B05" w:rsidTr="00207E23">
        <w:trPr>
          <w:trHeight w:val="354"/>
        </w:trPr>
        <w:tc>
          <w:tcPr>
            <w:tcW w:w="2693" w:type="dxa"/>
            <w:shd w:val="clear" w:color="auto" w:fill="auto"/>
          </w:tcPr>
          <w:p w:rsidR="00821591" w:rsidRPr="00084B05" w:rsidRDefault="00821591" w:rsidP="00207E23">
            <w:pPr>
              <w:spacing w:after="0" w:line="240" w:lineRule="auto"/>
              <w:contextualSpacing/>
              <w:rPr>
                <w:rFonts w:eastAsia="Calibri" w:cs="Calibri"/>
                <w:b/>
                <w:sz w:val="22"/>
                <w:szCs w:val="22"/>
                <w:lang w:eastAsia="en-US"/>
              </w:rPr>
            </w:pPr>
            <w:r w:rsidRPr="00084B05">
              <w:rPr>
                <w:rFonts w:eastAsia="Calibri" w:cs="Calibri"/>
                <w:b/>
                <w:sz w:val="22"/>
                <w:szCs w:val="22"/>
                <w:lang w:eastAsia="en-US"/>
              </w:rPr>
              <w:t>Firma de cada socio</w:t>
            </w:r>
            <w:r>
              <w:rPr>
                <w:rFonts w:eastAsia="Calibri" w:cs="Calibri"/>
                <w:b/>
                <w:sz w:val="22"/>
                <w:szCs w:val="22"/>
                <w:lang w:eastAsia="en-US"/>
              </w:rPr>
              <w:t>/a o cooperativista</w:t>
            </w:r>
          </w:p>
        </w:tc>
        <w:tc>
          <w:tcPr>
            <w:tcW w:w="2657" w:type="dxa"/>
            <w:shd w:val="clear" w:color="auto" w:fill="auto"/>
          </w:tcPr>
          <w:p w:rsidR="00821591" w:rsidRPr="00084B05" w:rsidRDefault="00821591" w:rsidP="00207E23">
            <w:pPr>
              <w:spacing w:after="0" w:line="240" w:lineRule="auto"/>
              <w:contextualSpacing/>
              <w:rPr>
                <w:rFonts w:eastAsia="Calibri" w:cs="Calibri"/>
                <w:b/>
                <w:sz w:val="22"/>
                <w:szCs w:val="22"/>
                <w:lang w:eastAsia="en-US"/>
              </w:rPr>
            </w:pPr>
            <w:r w:rsidRPr="00084B05">
              <w:rPr>
                <w:rFonts w:eastAsia="Calibri" w:cs="Calibri"/>
                <w:b/>
                <w:sz w:val="22"/>
                <w:szCs w:val="22"/>
                <w:lang w:eastAsia="en-US"/>
              </w:rPr>
              <w:t xml:space="preserve">Aclaración </w:t>
            </w:r>
          </w:p>
        </w:tc>
        <w:tc>
          <w:tcPr>
            <w:tcW w:w="2650" w:type="dxa"/>
            <w:shd w:val="clear" w:color="auto" w:fill="auto"/>
          </w:tcPr>
          <w:p w:rsidR="00821591" w:rsidRPr="00084B05" w:rsidRDefault="00821591" w:rsidP="00207E23">
            <w:pPr>
              <w:spacing w:after="0" w:line="240" w:lineRule="auto"/>
              <w:contextualSpacing/>
              <w:rPr>
                <w:rFonts w:eastAsia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b/>
                <w:sz w:val="22"/>
                <w:szCs w:val="22"/>
                <w:lang w:eastAsia="en-US"/>
              </w:rPr>
              <w:t>Número</w:t>
            </w:r>
            <w:r w:rsidRPr="00084B05">
              <w:rPr>
                <w:rFonts w:eastAsia="Calibri" w:cs="Calibri"/>
                <w:b/>
                <w:sz w:val="22"/>
                <w:szCs w:val="22"/>
                <w:lang w:eastAsia="en-US"/>
              </w:rPr>
              <w:t xml:space="preserve"> de Cédula de Identidad</w:t>
            </w:r>
          </w:p>
        </w:tc>
      </w:tr>
      <w:tr w:rsidR="00821591" w:rsidRPr="00084B05" w:rsidTr="00207E23">
        <w:trPr>
          <w:trHeight w:val="376"/>
        </w:trPr>
        <w:tc>
          <w:tcPr>
            <w:tcW w:w="2693" w:type="dxa"/>
            <w:shd w:val="clear" w:color="auto" w:fill="auto"/>
          </w:tcPr>
          <w:p w:rsidR="00821591" w:rsidRPr="00084B05" w:rsidRDefault="00821591" w:rsidP="00207E23">
            <w:pPr>
              <w:spacing w:after="0" w:line="240" w:lineRule="auto"/>
              <w:contextualSpacing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57" w:type="dxa"/>
            <w:shd w:val="clear" w:color="auto" w:fill="auto"/>
          </w:tcPr>
          <w:p w:rsidR="00821591" w:rsidRPr="00084B05" w:rsidRDefault="00821591" w:rsidP="00207E23">
            <w:pPr>
              <w:spacing w:after="0" w:line="240" w:lineRule="auto"/>
              <w:contextualSpacing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50" w:type="dxa"/>
            <w:shd w:val="clear" w:color="auto" w:fill="auto"/>
          </w:tcPr>
          <w:p w:rsidR="00821591" w:rsidRPr="00084B05" w:rsidRDefault="00821591" w:rsidP="00207E23">
            <w:pPr>
              <w:spacing w:after="0" w:line="240" w:lineRule="auto"/>
              <w:contextualSpacing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821591" w:rsidRPr="00084B05" w:rsidTr="00207E23">
        <w:trPr>
          <w:trHeight w:val="410"/>
        </w:trPr>
        <w:tc>
          <w:tcPr>
            <w:tcW w:w="2693" w:type="dxa"/>
            <w:shd w:val="clear" w:color="auto" w:fill="auto"/>
          </w:tcPr>
          <w:p w:rsidR="00821591" w:rsidRPr="00084B05" w:rsidRDefault="00821591" w:rsidP="00207E23">
            <w:pPr>
              <w:spacing w:after="0" w:line="240" w:lineRule="auto"/>
              <w:contextualSpacing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57" w:type="dxa"/>
            <w:shd w:val="clear" w:color="auto" w:fill="auto"/>
          </w:tcPr>
          <w:p w:rsidR="00821591" w:rsidRPr="00084B05" w:rsidRDefault="00821591" w:rsidP="00207E23">
            <w:pPr>
              <w:spacing w:after="0" w:line="240" w:lineRule="auto"/>
              <w:contextualSpacing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50" w:type="dxa"/>
            <w:shd w:val="clear" w:color="auto" w:fill="auto"/>
          </w:tcPr>
          <w:p w:rsidR="00821591" w:rsidRPr="00084B05" w:rsidRDefault="00821591" w:rsidP="00207E23">
            <w:pPr>
              <w:spacing w:after="0" w:line="240" w:lineRule="auto"/>
              <w:contextualSpacing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821591" w:rsidRPr="00084B05" w:rsidTr="00207E23">
        <w:trPr>
          <w:trHeight w:val="410"/>
        </w:trPr>
        <w:tc>
          <w:tcPr>
            <w:tcW w:w="2693" w:type="dxa"/>
            <w:shd w:val="clear" w:color="auto" w:fill="auto"/>
          </w:tcPr>
          <w:p w:rsidR="00821591" w:rsidRPr="00084B05" w:rsidRDefault="00821591" w:rsidP="00207E23">
            <w:pPr>
              <w:spacing w:after="0" w:line="240" w:lineRule="auto"/>
              <w:contextualSpacing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57" w:type="dxa"/>
            <w:shd w:val="clear" w:color="auto" w:fill="auto"/>
          </w:tcPr>
          <w:p w:rsidR="00821591" w:rsidRPr="00084B05" w:rsidRDefault="00821591" w:rsidP="00207E23">
            <w:pPr>
              <w:spacing w:after="0" w:line="240" w:lineRule="auto"/>
              <w:contextualSpacing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50" w:type="dxa"/>
            <w:shd w:val="clear" w:color="auto" w:fill="auto"/>
          </w:tcPr>
          <w:p w:rsidR="00821591" w:rsidRPr="00084B05" w:rsidRDefault="00821591" w:rsidP="00207E23">
            <w:pPr>
              <w:spacing w:after="0" w:line="240" w:lineRule="auto"/>
              <w:contextualSpacing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</w:tbl>
    <w:p w:rsidR="00821591" w:rsidRPr="00084B05" w:rsidRDefault="00821591" w:rsidP="00821591">
      <w:pPr>
        <w:tabs>
          <w:tab w:val="left" w:pos="1905"/>
        </w:tabs>
        <w:jc w:val="both"/>
        <w:rPr>
          <w:rFonts w:cs="Calibri"/>
          <w:i/>
          <w:sz w:val="22"/>
          <w:szCs w:val="22"/>
        </w:rPr>
      </w:pPr>
      <w:r w:rsidRPr="00084B05">
        <w:rPr>
          <w:rFonts w:cs="Calibri"/>
          <w:i/>
          <w:sz w:val="22"/>
          <w:szCs w:val="22"/>
        </w:rPr>
        <w:t xml:space="preserve">          </w:t>
      </w:r>
    </w:p>
    <w:p w:rsidR="00821591" w:rsidRDefault="00821591" w:rsidP="00821591">
      <w:pPr>
        <w:tabs>
          <w:tab w:val="left" w:pos="1905"/>
        </w:tabs>
        <w:spacing w:after="0"/>
        <w:jc w:val="both"/>
        <w:rPr>
          <w:rFonts w:cs="Calibri"/>
          <w:i/>
          <w:sz w:val="22"/>
          <w:szCs w:val="22"/>
        </w:rPr>
      </w:pPr>
      <w:r w:rsidRPr="00084B05">
        <w:rPr>
          <w:rFonts w:cs="Calibri"/>
          <w:i/>
          <w:sz w:val="22"/>
          <w:szCs w:val="22"/>
        </w:rPr>
        <w:t xml:space="preserve">           *</w:t>
      </w:r>
      <w:r>
        <w:rPr>
          <w:rFonts w:cs="Calibri"/>
          <w:i/>
          <w:sz w:val="22"/>
          <w:szCs w:val="22"/>
        </w:rPr>
        <w:t xml:space="preserve"> </w:t>
      </w:r>
      <w:r w:rsidRPr="00084B05">
        <w:rPr>
          <w:rFonts w:cs="Calibri"/>
          <w:i/>
          <w:sz w:val="22"/>
          <w:szCs w:val="22"/>
        </w:rPr>
        <w:t>Agregue cuadros de ser más cantidad de socias</w:t>
      </w:r>
      <w:r>
        <w:rPr>
          <w:rFonts w:cs="Calibri"/>
          <w:i/>
          <w:sz w:val="22"/>
          <w:szCs w:val="22"/>
        </w:rPr>
        <w:t>.</w:t>
      </w:r>
    </w:p>
    <w:p w:rsidR="00821591" w:rsidRDefault="00821591" w:rsidP="00821591">
      <w:pPr>
        <w:tabs>
          <w:tab w:val="left" w:pos="1905"/>
        </w:tabs>
        <w:spacing w:after="0"/>
        <w:jc w:val="both"/>
        <w:rPr>
          <w:rFonts w:cs="Calibri"/>
          <w:i/>
          <w:sz w:val="22"/>
          <w:szCs w:val="22"/>
        </w:rPr>
      </w:pPr>
      <w:r>
        <w:rPr>
          <w:rFonts w:cs="Calibri"/>
          <w:i/>
          <w:sz w:val="22"/>
          <w:szCs w:val="22"/>
        </w:rPr>
        <w:t xml:space="preserve">          * Para las cooperativas deben firmar y completar este cuadro solamente la Presidenta, </w:t>
      </w:r>
    </w:p>
    <w:p w:rsidR="00821591" w:rsidRDefault="00821591" w:rsidP="00821591">
      <w:pPr>
        <w:tabs>
          <w:tab w:val="left" w:pos="1905"/>
        </w:tabs>
        <w:spacing w:after="0"/>
        <w:jc w:val="both"/>
        <w:rPr>
          <w:rFonts w:cs="Calibri"/>
          <w:i/>
          <w:sz w:val="22"/>
          <w:szCs w:val="22"/>
        </w:rPr>
      </w:pPr>
      <w:r>
        <w:rPr>
          <w:rFonts w:cs="Calibri"/>
          <w:i/>
          <w:sz w:val="22"/>
          <w:szCs w:val="22"/>
        </w:rPr>
        <w:t xml:space="preserve">             Secretaria y Tesorera.         </w:t>
      </w:r>
    </w:p>
    <w:p w:rsidR="00821591" w:rsidRPr="00084B05" w:rsidRDefault="00821591" w:rsidP="00821591">
      <w:pPr>
        <w:pStyle w:val="Sangradetextonormal"/>
        <w:jc w:val="left"/>
        <w:rPr>
          <w:rFonts w:ascii="Calibri" w:hAnsi="Calibri" w:cs="Calibri"/>
          <w:b/>
          <w:color w:val="auto"/>
          <w:sz w:val="22"/>
          <w:szCs w:val="22"/>
          <w:highlight w:val="yellow"/>
        </w:rPr>
      </w:pPr>
    </w:p>
    <w:p w:rsidR="00821591" w:rsidRDefault="00821591" w:rsidP="00821591">
      <w:pPr>
        <w:pStyle w:val="Sangradetextonormal"/>
        <w:jc w:val="center"/>
        <w:rPr>
          <w:rFonts w:ascii="Calibri" w:hAnsi="Calibri" w:cs="Calibri"/>
          <w:b/>
          <w:color w:val="000000"/>
          <w:sz w:val="28"/>
          <w:szCs w:val="28"/>
        </w:rPr>
      </w:pPr>
    </w:p>
    <w:p w:rsidR="00821591" w:rsidRDefault="00821591" w:rsidP="00365576">
      <w:pPr>
        <w:tabs>
          <w:tab w:val="left" w:pos="284"/>
          <w:tab w:val="left" w:pos="7065"/>
        </w:tabs>
        <w:spacing w:after="0" w:line="276" w:lineRule="auto"/>
        <w:jc w:val="both"/>
        <w:rPr>
          <w:rFonts w:cs="Calibri"/>
          <w:sz w:val="24"/>
          <w:szCs w:val="24"/>
        </w:rPr>
      </w:pPr>
    </w:p>
    <w:sectPr w:rsidR="00821591" w:rsidSect="0024478F">
      <w:headerReference w:type="default" r:id="rId8"/>
      <w:footerReference w:type="default" r:id="rId9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FFC" w:rsidRDefault="00892FFC">
      <w:r>
        <w:separator/>
      </w:r>
    </w:p>
  </w:endnote>
  <w:endnote w:type="continuationSeparator" w:id="0">
    <w:p w:rsidR="00892FFC" w:rsidRDefault="00892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D91" w:rsidRDefault="00BA0524">
    <w:pPr>
      <w:pStyle w:val="Piedepgina"/>
    </w:pPr>
    <w:r>
      <w:rPr>
        <w:lang w:val="es-UY"/>
      </w:rPr>
      <w:t>Formulario</w:t>
    </w:r>
    <w:r w:rsidR="004E698A">
      <w:rPr>
        <w:lang w:val="es-UY"/>
      </w:rPr>
      <w:t xml:space="preserve"> de postulación</w:t>
    </w:r>
    <w:r>
      <w:rPr>
        <w:lang w:val="es-UY"/>
      </w:rPr>
      <w:t>.</w:t>
    </w:r>
    <w:r w:rsidR="0094604C">
      <w:tab/>
    </w:r>
    <w:r w:rsidR="0094604C">
      <w:rPr>
        <w:rStyle w:val="Nmerodepgina"/>
        <w:rFonts w:cs="Arial"/>
        <w:sz w:val="20"/>
      </w:rPr>
      <w:fldChar w:fldCharType="begin"/>
    </w:r>
    <w:r w:rsidR="0094604C">
      <w:rPr>
        <w:rStyle w:val="Nmerodepgina"/>
        <w:rFonts w:cs="Arial"/>
        <w:sz w:val="20"/>
      </w:rPr>
      <w:instrText xml:space="preserve"> PAGE </w:instrText>
    </w:r>
    <w:r w:rsidR="0094604C">
      <w:rPr>
        <w:rStyle w:val="Nmerodepgina"/>
        <w:rFonts w:cs="Arial"/>
        <w:sz w:val="20"/>
      </w:rPr>
      <w:fldChar w:fldCharType="separate"/>
    </w:r>
    <w:r w:rsidR="00E9572D">
      <w:rPr>
        <w:rStyle w:val="Nmerodepgina"/>
        <w:rFonts w:cs="Arial"/>
        <w:noProof/>
        <w:sz w:val="20"/>
      </w:rPr>
      <w:t>5</w:t>
    </w:r>
    <w:r w:rsidR="0094604C">
      <w:rPr>
        <w:rStyle w:val="Nmerodepgina"/>
        <w:rFonts w:cs="Arial"/>
        <w:sz w:val="20"/>
      </w:rPr>
      <w:fldChar w:fldCharType="end"/>
    </w:r>
    <w:r w:rsidR="0094604C">
      <w:rPr>
        <w:rStyle w:val="Nmerodepgina"/>
        <w:rFonts w:ascii="Arial" w:hAnsi="Arial" w:cs="Arial"/>
        <w:sz w:val="20"/>
      </w:rPr>
      <w:t>/</w:t>
    </w:r>
    <w:r w:rsidR="0094604C">
      <w:rPr>
        <w:rStyle w:val="Nmerodepgina"/>
        <w:rFonts w:cs="Arial"/>
        <w:sz w:val="20"/>
      </w:rPr>
      <w:fldChar w:fldCharType="begin"/>
    </w:r>
    <w:r w:rsidR="0094604C">
      <w:rPr>
        <w:rStyle w:val="Nmerodepgina"/>
        <w:rFonts w:cs="Arial"/>
        <w:sz w:val="20"/>
      </w:rPr>
      <w:instrText xml:space="preserve"> NUMPAGES \*Arabic </w:instrText>
    </w:r>
    <w:r w:rsidR="0094604C">
      <w:rPr>
        <w:rStyle w:val="Nmerodepgina"/>
        <w:rFonts w:cs="Arial"/>
        <w:sz w:val="20"/>
      </w:rPr>
      <w:fldChar w:fldCharType="separate"/>
    </w:r>
    <w:r w:rsidR="00E9572D">
      <w:rPr>
        <w:rStyle w:val="Nmerodepgina"/>
        <w:rFonts w:cs="Arial"/>
        <w:noProof/>
        <w:sz w:val="20"/>
      </w:rPr>
      <w:t>5</w:t>
    </w:r>
    <w:r w:rsidR="0094604C">
      <w:rPr>
        <w:rStyle w:val="Nmerodepgina"/>
        <w:rFonts w:cs="Arial"/>
        <w:sz w:val="20"/>
      </w:rPr>
      <w:fldChar w:fldCharType="end"/>
    </w:r>
    <w:r w:rsidR="0094604C">
      <w:rPr>
        <w:rStyle w:val="Nmerodepgina"/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FFC" w:rsidRDefault="00892FFC">
      <w:r>
        <w:separator/>
      </w:r>
    </w:p>
  </w:footnote>
  <w:footnote w:type="continuationSeparator" w:id="0">
    <w:p w:rsidR="00892FFC" w:rsidRDefault="00892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3AD" w:rsidRDefault="000D1933" w:rsidP="00E9572D">
    <w:pPr>
      <w:pStyle w:val="Encabezado"/>
      <w:jc w:val="cent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-168275</wp:posOffset>
          </wp:positionH>
          <wp:positionV relativeFrom="page">
            <wp:posOffset>104140</wp:posOffset>
          </wp:positionV>
          <wp:extent cx="7564755" cy="1167765"/>
          <wp:effectExtent l="0" t="0" r="0" b="0"/>
          <wp:wrapSquare wrapText="bothSides"/>
          <wp:docPr id="6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475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773AD" w:rsidRDefault="00B773AD">
    <w:pPr>
      <w:pStyle w:val="Encabezado"/>
    </w:pPr>
  </w:p>
  <w:p w:rsidR="00B773AD" w:rsidRDefault="00B773A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7DA81F6E"/>
    <w:name w:val="WW8Num2"/>
    <w:lvl w:ilvl="0">
      <w:start w:val="1"/>
      <w:numFmt w:val="upperLetter"/>
      <w:lvlText w:val="%1)"/>
      <w:lvlJc w:val="left"/>
      <w:pPr>
        <w:tabs>
          <w:tab w:val="num" w:pos="-360"/>
        </w:tabs>
        <w:ind w:left="360" w:hanging="360"/>
      </w:pPr>
      <w:rPr>
        <w:rFonts w:ascii="Calibri" w:hAnsi="Calibri" w:cs="Symbol" w:hint="default"/>
        <w:b/>
        <w:sz w:val="22"/>
        <w:szCs w:val="22"/>
        <w:lang w:val="en-US"/>
      </w:rPr>
    </w:lvl>
    <w:lvl w:ilvl="1" w:tentative="1">
      <w:start w:val="1"/>
      <w:numFmt w:val="lowerLetter"/>
      <w:lvlText w:val="%2."/>
      <w:lvlJc w:val="left"/>
      <w:pPr>
        <w:ind w:left="1516" w:hanging="360"/>
      </w:pPr>
    </w:lvl>
    <w:lvl w:ilvl="2" w:tentative="1">
      <w:start w:val="1"/>
      <w:numFmt w:val="lowerRoman"/>
      <w:lvlText w:val="%3."/>
      <w:lvlJc w:val="right"/>
      <w:pPr>
        <w:ind w:left="2236" w:hanging="180"/>
      </w:pPr>
    </w:lvl>
    <w:lvl w:ilvl="3" w:tentative="1">
      <w:start w:val="1"/>
      <w:numFmt w:val="decimal"/>
      <w:lvlText w:val="%4."/>
      <w:lvlJc w:val="left"/>
      <w:pPr>
        <w:ind w:left="2956" w:hanging="360"/>
      </w:pPr>
    </w:lvl>
    <w:lvl w:ilvl="4" w:tentative="1">
      <w:start w:val="1"/>
      <w:numFmt w:val="lowerLetter"/>
      <w:lvlText w:val="%5."/>
      <w:lvlJc w:val="left"/>
      <w:pPr>
        <w:ind w:left="3676" w:hanging="360"/>
      </w:pPr>
    </w:lvl>
    <w:lvl w:ilvl="5" w:tentative="1">
      <w:start w:val="1"/>
      <w:numFmt w:val="lowerRoman"/>
      <w:lvlText w:val="%6."/>
      <w:lvlJc w:val="right"/>
      <w:pPr>
        <w:ind w:left="4396" w:hanging="180"/>
      </w:pPr>
    </w:lvl>
    <w:lvl w:ilvl="6" w:tentative="1">
      <w:start w:val="1"/>
      <w:numFmt w:val="decimal"/>
      <w:lvlText w:val="%7."/>
      <w:lvlJc w:val="left"/>
      <w:pPr>
        <w:ind w:left="5116" w:hanging="360"/>
      </w:pPr>
    </w:lvl>
    <w:lvl w:ilvl="7" w:tentative="1">
      <w:start w:val="1"/>
      <w:numFmt w:val="lowerLetter"/>
      <w:lvlText w:val="%8."/>
      <w:lvlJc w:val="left"/>
      <w:pPr>
        <w:ind w:left="5836" w:hanging="360"/>
      </w:pPr>
    </w:lvl>
    <w:lvl w:ilvl="8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2"/>
        <w:szCs w:val="22"/>
        <w:lang w:val="en-US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  <w:sz w:val="22"/>
        <w:szCs w:val="22"/>
        <w:shd w:val="clear" w:color="auto" w:fill="FFFF00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o"/>
      <w:lvlJc w:val="left"/>
      <w:pPr>
        <w:tabs>
          <w:tab w:val="num" w:pos="0"/>
        </w:tabs>
        <w:ind w:left="1353" w:hanging="360"/>
      </w:pPr>
      <w:rPr>
        <w:rFonts w:ascii="Courier New" w:hAnsi="Courier New" w:cs="Wingdings"/>
        <w:color w:val="000000"/>
        <w:sz w:val="22"/>
        <w:szCs w:val="22"/>
        <w:shd w:val="clear" w:color="auto" w:fill="FFFF00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libri" w:hAnsi="Calibri" w:cs="Calibri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ourier New"/>
      </w:rPr>
    </w:lvl>
    <w:lvl w:ilvl="4">
      <w:numFmt w:val="bullet"/>
      <w:lvlText w:val="-"/>
      <w:lvlJc w:val="left"/>
      <w:pPr>
        <w:tabs>
          <w:tab w:val="num" w:pos="3615"/>
        </w:tabs>
        <w:ind w:left="3615" w:hanging="375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2"/>
        <w:szCs w:val="22"/>
      </w:r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/>
      </w:rPr>
    </w:lvl>
    <w:lvl w:ilvl="2"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Calibri" w:hAnsi="Calibri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  <w:color w:val="auto"/>
        <w:sz w:val="22"/>
        <w:szCs w:val="22"/>
        <w:lang w:val="en-US"/>
      </w:rPr>
    </w:lvl>
  </w:abstractNum>
  <w:abstractNum w:abstractNumId="8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9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ourier New"/>
        <w:strike/>
        <w:sz w:val="22"/>
        <w:szCs w:val="22"/>
        <w:shd w:val="clear" w:color="auto" w:fill="FFFFFF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  <w:b/>
        <w:bCs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Calibri"/>
        <w:b/>
        <w:bCs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Calibri"/>
        <w:b/>
        <w:bCs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z w:val="22"/>
        <w:szCs w:val="22"/>
      </w:rPr>
    </w:lvl>
  </w:abstractNum>
  <w:abstractNum w:abstractNumId="13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Wingdings" w:hint="default"/>
        <w:sz w:val="22"/>
        <w:szCs w:val="22"/>
      </w:rPr>
    </w:lvl>
  </w:abstractNum>
  <w:abstractNum w:abstractNumId="14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 w:hint="default"/>
        <w:sz w:val="22"/>
        <w:szCs w:val="22"/>
      </w:rPr>
    </w:lvl>
  </w:abstractNum>
  <w:abstractNum w:abstractNumId="15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1776" w:hanging="360"/>
      </w:pPr>
      <w:rPr>
        <w:rFonts w:ascii="Symbol" w:hAnsi="Symbol" w:cs="Symbol" w:hint="default"/>
        <w:sz w:val="22"/>
        <w:szCs w:val="22"/>
      </w:rPr>
    </w:lvl>
  </w:abstractNum>
  <w:abstractNum w:abstractNumId="16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1485" w:hanging="360"/>
      </w:pPr>
      <w:rPr>
        <w:rFonts w:ascii="Symbol" w:hAnsi="Symbol" w:cs="Calibri" w:hint="default"/>
        <w:b/>
        <w:sz w:val="22"/>
        <w:szCs w:val="22"/>
      </w:rPr>
    </w:lvl>
  </w:abstractNum>
  <w:abstractNum w:abstractNumId="17" w15:restartNumberingAfterBreak="0">
    <w:nsid w:val="00000016"/>
    <w:multiLevelType w:val="single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"/>
        <w:sz w:val="22"/>
        <w:szCs w:val="22"/>
      </w:rPr>
    </w:lvl>
  </w:abstractNum>
  <w:abstractNum w:abstractNumId="19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alibri"/>
      </w:rPr>
    </w:lvl>
  </w:abstractNum>
  <w:abstractNum w:abstractNumId="20" w15:restartNumberingAfterBreak="0">
    <w:nsid w:val="02674932"/>
    <w:multiLevelType w:val="hybridMultilevel"/>
    <w:tmpl w:val="B1BE4A5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28421BD"/>
    <w:multiLevelType w:val="hybridMultilevel"/>
    <w:tmpl w:val="E5DE1930"/>
    <w:lvl w:ilvl="0" w:tplc="7C623E86">
      <w:start w:val="17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F7416A"/>
    <w:multiLevelType w:val="hybridMultilevel"/>
    <w:tmpl w:val="4A98FE3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F95C3A"/>
    <w:multiLevelType w:val="hybridMultilevel"/>
    <w:tmpl w:val="D14AAF3A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7B4946"/>
    <w:multiLevelType w:val="hybridMultilevel"/>
    <w:tmpl w:val="6C76514E"/>
    <w:lvl w:ilvl="0" w:tplc="380A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1BC504A1"/>
    <w:multiLevelType w:val="hybridMultilevel"/>
    <w:tmpl w:val="9D2C2A7C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2247ECA"/>
    <w:multiLevelType w:val="hybridMultilevel"/>
    <w:tmpl w:val="3E4A14E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5962E39"/>
    <w:multiLevelType w:val="hybridMultilevel"/>
    <w:tmpl w:val="91F03F2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384B5D"/>
    <w:multiLevelType w:val="hybridMultilevel"/>
    <w:tmpl w:val="DCDC7E6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E312D7"/>
    <w:multiLevelType w:val="hybridMultilevel"/>
    <w:tmpl w:val="5C7EDA14"/>
    <w:lvl w:ilvl="0" w:tplc="B2F01CC2">
      <w:start w:val="1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7D3CAE"/>
    <w:multiLevelType w:val="hybridMultilevel"/>
    <w:tmpl w:val="CE7CF0AC"/>
    <w:lvl w:ilvl="0" w:tplc="380A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1" w15:restartNumberingAfterBreak="0">
    <w:nsid w:val="380E2F24"/>
    <w:multiLevelType w:val="hybridMultilevel"/>
    <w:tmpl w:val="597AFEE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EE19D8"/>
    <w:multiLevelType w:val="hybridMultilevel"/>
    <w:tmpl w:val="51EAD2AC"/>
    <w:lvl w:ilvl="0" w:tplc="380A000F">
      <w:start w:val="1"/>
      <w:numFmt w:val="decimal"/>
      <w:lvlText w:val="%1."/>
      <w:lvlJc w:val="left"/>
      <w:pPr>
        <w:ind w:left="493" w:hanging="360"/>
      </w:pPr>
    </w:lvl>
    <w:lvl w:ilvl="1" w:tplc="380A0019" w:tentative="1">
      <w:start w:val="1"/>
      <w:numFmt w:val="lowerLetter"/>
      <w:lvlText w:val="%2."/>
      <w:lvlJc w:val="left"/>
      <w:pPr>
        <w:ind w:left="1213" w:hanging="360"/>
      </w:pPr>
    </w:lvl>
    <w:lvl w:ilvl="2" w:tplc="380A001B" w:tentative="1">
      <w:start w:val="1"/>
      <w:numFmt w:val="lowerRoman"/>
      <w:lvlText w:val="%3."/>
      <w:lvlJc w:val="right"/>
      <w:pPr>
        <w:ind w:left="1933" w:hanging="180"/>
      </w:pPr>
    </w:lvl>
    <w:lvl w:ilvl="3" w:tplc="380A000F" w:tentative="1">
      <w:start w:val="1"/>
      <w:numFmt w:val="decimal"/>
      <w:lvlText w:val="%4."/>
      <w:lvlJc w:val="left"/>
      <w:pPr>
        <w:ind w:left="2653" w:hanging="360"/>
      </w:pPr>
    </w:lvl>
    <w:lvl w:ilvl="4" w:tplc="380A0019" w:tentative="1">
      <w:start w:val="1"/>
      <w:numFmt w:val="lowerLetter"/>
      <w:lvlText w:val="%5."/>
      <w:lvlJc w:val="left"/>
      <w:pPr>
        <w:ind w:left="3373" w:hanging="360"/>
      </w:pPr>
    </w:lvl>
    <w:lvl w:ilvl="5" w:tplc="380A001B" w:tentative="1">
      <w:start w:val="1"/>
      <w:numFmt w:val="lowerRoman"/>
      <w:lvlText w:val="%6."/>
      <w:lvlJc w:val="right"/>
      <w:pPr>
        <w:ind w:left="4093" w:hanging="180"/>
      </w:pPr>
    </w:lvl>
    <w:lvl w:ilvl="6" w:tplc="380A000F" w:tentative="1">
      <w:start w:val="1"/>
      <w:numFmt w:val="decimal"/>
      <w:lvlText w:val="%7."/>
      <w:lvlJc w:val="left"/>
      <w:pPr>
        <w:ind w:left="4813" w:hanging="360"/>
      </w:pPr>
    </w:lvl>
    <w:lvl w:ilvl="7" w:tplc="380A0019" w:tentative="1">
      <w:start w:val="1"/>
      <w:numFmt w:val="lowerLetter"/>
      <w:lvlText w:val="%8."/>
      <w:lvlJc w:val="left"/>
      <w:pPr>
        <w:ind w:left="5533" w:hanging="360"/>
      </w:pPr>
    </w:lvl>
    <w:lvl w:ilvl="8" w:tplc="380A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33" w15:restartNumberingAfterBreak="0">
    <w:nsid w:val="3EB27B6D"/>
    <w:multiLevelType w:val="hybridMultilevel"/>
    <w:tmpl w:val="B0AEA9B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985CCB"/>
    <w:multiLevelType w:val="hybridMultilevel"/>
    <w:tmpl w:val="A156F3F6"/>
    <w:lvl w:ilvl="0" w:tplc="380A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1C7721"/>
    <w:multiLevelType w:val="hybridMultilevel"/>
    <w:tmpl w:val="DDA47E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D91526"/>
    <w:multiLevelType w:val="hybridMultilevel"/>
    <w:tmpl w:val="4FCCC13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E05353"/>
    <w:multiLevelType w:val="hybridMultilevel"/>
    <w:tmpl w:val="BD0877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BE1D38"/>
    <w:multiLevelType w:val="hybridMultilevel"/>
    <w:tmpl w:val="B544A32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B80354"/>
    <w:multiLevelType w:val="hybridMultilevel"/>
    <w:tmpl w:val="CDC825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085C82"/>
    <w:multiLevelType w:val="hybridMultilevel"/>
    <w:tmpl w:val="5556395E"/>
    <w:lvl w:ilvl="0" w:tplc="3970FEE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5D2D21"/>
    <w:multiLevelType w:val="hybridMultilevel"/>
    <w:tmpl w:val="B3CAD1C4"/>
    <w:lvl w:ilvl="0" w:tplc="704EDB04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905AFF"/>
    <w:multiLevelType w:val="hybridMultilevel"/>
    <w:tmpl w:val="7EAE81B8"/>
    <w:lvl w:ilvl="0" w:tplc="ABA45968">
      <w:start w:val="14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E75AC"/>
    <w:multiLevelType w:val="hybridMultilevel"/>
    <w:tmpl w:val="AB962B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36"/>
  </w:num>
  <w:num w:numId="4">
    <w:abstractNumId w:val="30"/>
  </w:num>
  <w:num w:numId="5">
    <w:abstractNumId w:val="32"/>
  </w:num>
  <w:num w:numId="6">
    <w:abstractNumId w:val="25"/>
  </w:num>
  <w:num w:numId="7">
    <w:abstractNumId w:val="28"/>
  </w:num>
  <w:num w:numId="8">
    <w:abstractNumId w:val="37"/>
  </w:num>
  <w:num w:numId="9">
    <w:abstractNumId w:val="39"/>
  </w:num>
  <w:num w:numId="10">
    <w:abstractNumId w:val="43"/>
  </w:num>
  <w:num w:numId="11">
    <w:abstractNumId w:val="35"/>
  </w:num>
  <w:num w:numId="12">
    <w:abstractNumId w:val="29"/>
  </w:num>
  <w:num w:numId="13">
    <w:abstractNumId w:val="22"/>
  </w:num>
  <w:num w:numId="14">
    <w:abstractNumId w:val="34"/>
  </w:num>
  <w:num w:numId="15">
    <w:abstractNumId w:val="24"/>
  </w:num>
  <w:num w:numId="16">
    <w:abstractNumId w:val="23"/>
  </w:num>
  <w:num w:numId="17">
    <w:abstractNumId w:val="27"/>
  </w:num>
  <w:num w:numId="18">
    <w:abstractNumId w:val="38"/>
  </w:num>
  <w:num w:numId="19">
    <w:abstractNumId w:val="31"/>
  </w:num>
  <w:num w:numId="20">
    <w:abstractNumId w:val="20"/>
  </w:num>
  <w:num w:numId="21">
    <w:abstractNumId w:val="41"/>
  </w:num>
  <w:num w:numId="22">
    <w:abstractNumId w:val="42"/>
  </w:num>
  <w:num w:numId="23">
    <w:abstractNumId w:val="21"/>
  </w:num>
  <w:num w:numId="24">
    <w:abstractNumId w:val="33"/>
  </w:num>
  <w:num w:numId="25">
    <w:abstractNumId w:val="4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UY" w:vendorID="64" w:dllVersion="131078" w:nlCheck="1" w:checkStyle="0"/>
  <w:activeWritingStyle w:appName="MSWord" w:lang="en-US" w:vendorID="64" w:dllVersion="131078" w:nlCheck="1" w:checkStyle="1"/>
  <w:activeWritingStyle w:appName="MSWord" w:lang="es-UY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131078" w:nlCheck="1" w:checkStyle="1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54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C41"/>
    <w:rsid w:val="00005A72"/>
    <w:rsid w:val="00014643"/>
    <w:rsid w:val="000207EE"/>
    <w:rsid w:val="0002717A"/>
    <w:rsid w:val="00027572"/>
    <w:rsid w:val="000305D9"/>
    <w:rsid w:val="00030CDB"/>
    <w:rsid w:val="000327EC"/>
    <w:rsid w:val="00033AF8"/>
    <w:rsid w:val="00034891"/>
    <w:rsid w:val="00034B9C"/>
    <w:rsid w:val="000454D3"/>
    <w:rsid w:val="000479CF"/>
    <w:rsid w:val="00061BA5"/>
    <w:rsid w:val="00064217"/>
    <w:rsid w:val="00066AD4"/>
    <w:rsid w:val="0006787E"/>
    <w:rsid w:val="00075E2D"/>
    <w:rsid w:val="0008233E"/>
    <w:rsid w:val="00084CB4"/>
    <w:rsid w:val="000850D7"/>
    <w:rsid w:val="000855BB"/>
    <w:rsid w:val="0009221C"/>
    <w:rsid w:val="000952BC"/>
    <w:rsid w:val="000A6899"/>
    <w:rsid w:val="000C3F77"/>
    <w:rsid w:val="000D1933"/>
    <w:rsid w:val="000D60EB"/>
    <w:rsid w:val="000E045F"/>
    <w:rsid w:val="000E133B"/>
    <w:rsid w:val="000E6CB1"/>
    <w:rsid w:val="000F08EA"/>
    <w:rsid w:val="000F2702"/>
    <w:rsid w:val="000F3FB2"/>
    <w:rsid w:val="000F6964"/>
    <w:rsid w:val="00103948"/>
    <w:rsid w:val="00103A17"/>
    <w:rsid w:val="001122D4"/>
    <w:rsid w:val="00116AA2"/>
    <w:rsid w:val="00126842"/>
    <w:rsid w:val="001311E7"/>
    <w:rsid w:val="001345EC"/>
    <w:rsid w:val="00143229"/>
    <w:rsid w:val="00143C0F"/>
    <w:rsid w:val="001534A5"/>
    <w:rsid w:val="00153610"/>
    <w:rsid w:val="0015551B"/>
    <w:rsid w:val="00162542"/>
    <w:rsid w:val="001658D5"/>
    <w:rsid w:val="00167264"/>
    <w:rsid w:val="001702DB"/>
    <w:rsid w:val="00174291"/>
    <w:rsid w:val="001804C8"/>
    <w:rsid w:val="00186553"/>
    <w:rsid w:val="0018713D"/>
    <w:rsid w:val="00187547"/>
    <w:rsid w:val="00193DC4"/>
    <w:rsid w:val="001954F0"/>
    <w:rsid w:val="001A032D"/>
    <w:rsid w:val="001A3303"/>
    <w:rsid w:val="001A3FBF"/>
    <w:rsid w:val="001A763E"/>
    <w:rsid w:val="001B3364"/>
    <w:rsid w:val="001C0FCE"/>
    <w:rsid w:val="001D3012"/>
    <w:rsid w:val="001E04B8"/>
    <w:rsid w:val="00202D20"/>
    <w:rsid w:val="002040B9"/>
    <w:rsid w:val="00207E23"/>
    <w:rsid w:val="0021181F"/>
    <w:rsid w:val="00221A66"/>
    <w:rsid w:val="00222BB5"/>
    <w:rsid w:val="002241CB"/>
    <w:rsid w:val="00224341"/>
    <w:rsid w:val="002249DC"/>
    <w:rsid w:val="00230244"/>
    <w:rsid w:val="00231DCD"/>
    <w:rsid w:val="00233052"/>
    <w:rsid w:val="002332B6"/>
    <w:rsid w:val="00235A96"/>
    <w:rsid w:val="00236209"/>
    <w:rsid w:val="002369C7"/>
    <w:rsid w:val="002371D2"/>
    <w:rsid w:val="00237771"/>
    <w:rsid w:val="0024478F"/>
    <w:rsid w:val="002474B0"/>
    <w:rsid w:val="00254875"/>
    <w:rsid w:val="00260F70"/>
    <w:rsid w:val="002641C5"/>
    <w:rsid w:val="002659BD"/>
    <w:rsid w:val="0026719B"/>
    <w:rsid w:val="0027060F"/>
    <w:rsid w:val="002718E5"/>
    <w:rsid w:val="0027562C"/>
    <w:rsid w:val="00275A3E"/>
    <w:rsid w:val="00281C25"/>
    <w:rsid w:val="0028291D"/>
    <w:rsid w:val="00283D2C"/>
    <w:rsid w:val="00286752"/>
    <w:rsid w:val="00291A88"/>
    <w:rsid w:val="0029257D"/>
    <w:rsid w:val="00293CD9"/>
    <w:rsid w:val="00297C8E"/>
    <w:rsid w:val="002A1513"/>
    <w:rsid w:val="002A1F45"/>
    <w:rsid w:val="002A7088"/>
    <w:rsid w:val="002A7A62"/>
    <w:rsid w:val="002B1F28"/>
    <w:rsid w:val="002B2183"/>
    <w:rsid w:val="002B2A0A"/>
    <w:rsid w:val="002B3ECC"/>
    <w:rsid w:val="002B7E4B"/>
    <w:rsid w:val="002D206A"/>
    <w:rsid w:val="002D3C78"/>
    <w:rsid w:val="002D46DD"/>
    <w:rsid w:val="002E5FE9"/>
    <w:rsid w:val="002F7C2B"/>
    <w:rsid w:val="0030004C"/>
    <w:rsid w:val="00300855"/>
    <w:rsid w:val="00300A79"/>
    <w:rsid w:val="00307539"/>
    <w:rsid w:val="00307827"/>
    <w:rsid w:val="003078F9"/>
    <w:rsid w:val="003130FE"/>
    <w:rsid w:val="00313F18"/>
    <w:rsid w:val="003149CD"/>
    <w:rsid w:val="003156B7"/>
    <w:rsid w:val="00316BBE"/>
    <w:rsid w:val="003173F2"/>
    <w:rsid w:val="003203C2"/>
    <w:rsid w:val="00320C44"/>
    <w:rsid w:val="00322AC9"/>
    <w:rsid w:val="00324426"/>
    <w:rsid w:val="003269D5"/>
    <w:rsid w:val="00330A50"/>
    <w:rsid w:val="003323A5"/>
    <w:rsid w:val="00332433"/>
    <w:rsid w:val="00335B98"/>
    <w:rsid w:val="00340243"/>
    <w:rsid w:val="00342D80"/>
    <w:rsid w:val="00342DB1"/>
    <w:rsid w:val="0035011C"/>
    <w:rsid w:val="00354064"/>
    <w:rsid w:val="003562BD"/>
    <w:rsid w:val="0036057E"/>
    <w:rsid w:val="00361F8A"/>
    <w:rsid w:val="00362229"/>
    <w:rsid w:val="00365576"/>
    <w:rsid w:val="003704C2"/>
    <w:rsid w:val="00371666"/>
    <w:rsid w:val="00376915"/>
    <w:rsid w:val="0038306F"/>
    <w:rsid w:val="00390666"/>
    <w:rsid w:val="003A0323"/>
    <w:rsid w:val="003B7800"/>
    <w:rsid w:val="003B7C33"/>
    <w:rsid w:val="003C2264"/>
    <w:rsid w:val="003C2372"/>
    <w:rsid w:val="003D1802"/>
    <w:rsid w:val="003D19AA"/>
    <w:rsid w:val="003D2161"/>
    <w:rsid w:val="003D740F"/>
    <w:rsid w:val="003E2D66"/>
    <w:rsid w:val="003E4BB3"/>
    <w:rsid w:val="003E7688"/>
    <w:rsid w:val="003F0097"/>
    <w:rsid w:val="003F0423"/>
    <w:rsid w:val="003F4154"/>
    <w:rsid w:val="003F58DB"/>
    <w:rsid w:val="0040066A"/>
    <w:rsid w:val="004010B7"/>
    <w:rsid w:val="00401DA8"/>
    <w:rsid w:val="004069BC"/>
    <w:rsid w:val="00415B6E"/>
    <w:rsid w:val="00421C3B"/>
    <w:rsid w:val="0042746A"/>
    <w:rsid w:val="00430E2F"/>
    <w:rsid w:val="00431BB4"/>
    <w:rsid w:val="004446C1"/>
    <w:rsid w:val="004450D6"/>
    <w:rsid w:val="00450688"/>
    <w:rsid w:val="0045281B"/>
    <w:rsid w:val="0045289C"/>
    <w:rsid w:val="00452E1D"/>
    <w:rsid w:val="0045458D"/>
    <w:rsid w:val="0045723C"/>
    <w:rsid w:val="00457576"/>
    <w:rsid w:val="00457D88"/>
    <w:rsid w:val="0046374F"/>
    <w:rsid w:val="00466232"/>
    <w:rsid w:val="004708A2"/>
    <w:rsid w:val="00470F65"/>
    <w:rsid w:val="00471CCD"/>
    <w:rsid w:val="004811F1"/>
    <w:rsid w:val="00482334"/>
    <w:rsid w:val="00482A86"/>
    <w:rsid w:val="00486AF9"/>
    <w:rsid w:val="0049606C"/>
    <w:rsid w:val="004A5DED"/>
    <w:rsid w:val="004B2A0A"/>
    <w:rsid w:val="004B3051"/>
    <w:rsid w:val="004B4B01"/>
    <w:rsid w:val="004B56C8"/>
    <w:rsid w:val="004C19FF"/>
    <w:rsid w:val="004C29A1"/>
    <w:rsid w:val="004C5E0E"/>
    <w:rsid w:val="004C5F66"/>
    <w:rsid w:val="004C721F"/>
    <w:rsid w:val="004C7BA7"/>
    <w:rsid w:val="004D60E7"/>
    <w:rsid w:val="004E4DFC"/>
    <w:rsid w:val="004E698A"/>
    <w:rsid w:val="004E71B7"/>
    <w:rsid w:val="004E7C6E"/>
    <w:rsid w:val="004F7E7D"/>
    <w:rsid w:val="00503B87"/>
    <w:rsid w:val="00507659"/>
    <w:rsid w:val="0051718C"/>
    <w:rsid w:val="005239D0"/>
    <w:rsid w:val="005360F8"/>
    <w:rsid w:val="00536D45"/>
    <w:rsid w:val="00537625"/>
    <w:rsid w:val="005414A0"/>
    <w:rsid w:val="0055049D"/>
    <w:rsid w:val="00556674"/>
    <w:rsid w:val="00560592"/>
    <w:rsid w:val="005605F0"/>
    <w:rsid w:val="005621E7"/>
    <w:rsid w:val="0056467F"/>
    <w:rsid w:val="00576054"/>
    <w:rsid w:val="00580960"/>
    <w:rsid w:val="00581E38"/>
    <w:rsid w:val="0058540F"/>
    <w:rsid w:val="00592836"/>
    <w:rsid w:val="005A3EBF"/>
    <w:rsid w:val="005A6B9C"/>
    <w:rsid w:val="005B1D45"/>
    <w:rsid w:val="005B6276"/>
    <w:rsid w:val="005C02B4"/>
    <w:rsid w:val="005C3E7F"/>
    <w:rsid w:val="005D278F"/>
    <w:rsid w:val="005D4469"/>
    <w:rsid w:val="005D6D4F"/>
    <w:rsid w:val="005E442F"/>
    <w:rsid w:val="005E6483"/>
    <w:rsid w:val="005E7693"/>
    <w:rsid w:val="005F303E"/>
    <w:rsid w:val="005F310D"/>
    <w:rsid w:val="006165F8"/>
    <w:rsid w:val="0061797A"/>
    <w:rsid w:val="00624CB7"/>
    <w:rsid w:val="00627E0D"/>
    <w:rsid w:val="00631BF1"/>
    <w:rsid w:val="00635D59"/>
    <w:rsid w:val="00644482"/>
    <w:rsid w:val="006447B6"/>
    <w:rsid w:val="00644D97"/>
    <w:rsid w:val="0065358C"/>
    <w:rsid w:val="00653F78"/>
    <w:rsid w:val="00661C18"/>
    <w:rsid w:val="00661EC1"/>
    <w:rsid w:val="00662DE2"/>
    <w:rsid w:val="00665DAA"/>
    <w:rsid w:val="00667008"/>
    <w:rsid w:val="00670281"/>
    <w:rsid w:val="00670963"/>
    <w:rsid w:val="006727DA"/>
    <w:rsid w:val="0067414F"/>
    <w:rsid w:val="006752D1"/>
    <w:rsid w:val="00675725"/>
    <w:rsid w:val="0067728F"/>
    <w:rsid w:val="00680029"/>
    <w:rsid w:val="006954DA"/>
    <w:rsid w:val="00696C27"/>
    <w:rsid w:val="006A16D7"/>
    <w:rsid w:val="006A392C"/>
    <w:rsid w:val="006A4D18"/>
    <w:rsid w:val="006A65CA"/>
    <w:rsid w:val="006A738F"/>
    <w:rsid w:val="006B3219"/>
    <w:rsid w:val="006B66F4"/>
    <w:rsid w:val="006B7D91"/>
    <w:rsid w:val="006C386F"/>
    <w:rsid w:val="006C6763"/>
    <w:rsid w:val="006D035C"/>
    <w:rsid w:val="006D216B"/>
    <w:rsid w:val="006D3053"/>
    <w:rsid w:val="006D4343"/>
    <w:rsid w:val="006D5019"/>
    <w:rsid w:val="006F0892"/>
    <w:rsid w:val="006F134B"/>
    <w:rsid w:val="006F5920"/>
    <w:rsid w:val="00702022"/>
    <w:rsid w:val="0070564C"/>
    <w:rsid w:val="00710959"/>
    <w:rsid w:val="007136C9"/>
    <w:rsid w:val="0072411D"/>
    <w:rsid w:val="00724CD7"/>
    <w:rsid w:val="00726620"/>
    <w:rsid w:val="00730D80"/>
    <w:rsid w:val="007346C1"/>
    <w:rsid w:val="007351F4"/>
    <w:rsid w:val="00737603"/>
    <w:rsid w:val="0074333A"/>
    <w:rsid w:val="00747F28"/>
    <w:rsid w:val="007517FE"/>
    <w:rsid w:val="00752DBC"/>
    <w:rsid w:val="007601E7"/>
    <w:rsid w:val="007663FE"/>
    <w:rsid w:val="00766F45"/>
    <w:rsid w:val="0077085A"/>
    <w:rsid w:val="00772385"/>
    <w:rsid w:val="00773BE8"/>
    <w:rsid w:val="00776ACC"/>
    <w:rsid w:val="0078143F"/>
    <w:rsid w:val="007866B2"/>
    <w:rsid w:val="007875B8"/>
    <w:rsid w:val="0079602D"/>
    <w:rsid w:val="007A00EC"/>
    <w:rsid w:val="007B0827"/>
    <w:rsid w:val="007B1778"/>
    <w:rsid w:val="007B32F0"/>
    <w:rsid w:val="007B759F"/>
    <w:rsid w:val="007C312C"/>
    <w:rsid w:val="007C7418"/>
    <w:rsid w:val="007C7C59"/>
    <w:rsid w:val="007D750B"/>
    <w:rsid w:val="007E1E46"/>
    <w:rsid w:val="007E1F6A"/>
    <w:rsid w:val="007E48F0"/>
    <w:rsid w:val="007F6908"/>
    <w:rsid w:val="00811701"/>
    <w:rsid w:val="00812FA5"/>
    <w:rsid w:val="00816214"/>
    <w:rsid w:val="00816F32"/>
    <w:rsid w:val="00821591"/>
    <w:rsid w:val="00824406"/>
    <w:rsid w:val="00827162"/>
    <w:rsid w:val="00827986"/>
    <w:rsid w:val="00827D9D"/>
    <w:rsid w:val="00837E1D"/>
    <w:rsid w:val="00841532"/>
    <w:rsid w:val="00845909"/>
    <w:rsid w:val="00851A19"/>
    <w:rsid w:val="008522BA"/>
    <w:rsid w:val="008535D9"/>
    <w:rsid w:val="00855C98"/>
    <w:rsid w:val="008567F1"/>
    <w:rsid w:val="00861521"/>
    <w:rsid w:val="00864B84"/>
    <w:rsid w:val="00865639"/>
    <w:rsid w:val="0086666D"/>
    <w:rsid w:val="008679BD"/>
    <w:rsid w:val="00870E7E"/>
    <w:rsid w:val="008725D7"/>
    <w:rsid w:val="008739DE"/>
    <w:rsid w:val="0087548C"/>
    <w:rsid w:val="00891636"/>
    <w:rsid w:val="0089292F"/>
    <w:rsid w:val="00892FFC"/>
    <w:rsid w:val="008942F5"/>
    <w:rsid w:val="008A2118"/>
    <w:rsid w:val="008A3C9D"/>
    <w:rsid w:val="008A3CED"/>
    <w:rsid w:val="008A7127"/>
    <w:rsid w:val="008C0C26"/>
    <w:rsid w:val="008C0FAB"/>
    <w:rsid w:val="008C2458"/>
    <w:rsid w:val="008E2276"/>
    <w:rsid w:val="008E699D"/>
    <w:rsid w:val="008F17CA"/>
    <w:rsid w:val="008F206F"/>
    <w:rsid w:val="00900A28"/>
    <w:rsid w:val="00901092"/>
    <w:rsid w:val="00901A53"/>
    <w:rsid w:val="00904750"/>
    <w:rsid w:val="00905D35"/>
    <w:rsid w:val="0090761A"/>
    <w:rsid w:val="00911233"/>
    <w:rsid w:val="009128A1"/>
    <w:rsid w:val="00936177"/>
    <w:rsid w:val="009366DB"/>
    <w:rsid w:val="009429D2"/>
    <w:rsid w:val="009453AB"/>
    <w:rsid w:val="0094604C"/>
    <w:rsid w:val="00950AD7"/>
    <w:rsid w:val="00951A78"/>
    <w:rsid w:val="00951EB0"/>
    <w:rsid w:val="00956E0B"/>
    <w:rsid w:val="00961E34"/>
    <w:rsid w:val="00965FC7"/>
    <w:rsid w:val="009679FD"/>
    <w:rsid w:val="00971A1A"/>
    <w:rsid w:val="00972460"/>
    <w:rsid w:val="00973B26"/>
    <w:rsid w:val="00975D72"/>
    <w:rsid w:val="00983F9C"/>
    <w:rsid w:val="00987AE7"/>
    <w:rsid w:val="0099358F"/>
    <w:rsid w:val="0099432B"/>
    <w:rsid w:val="009946F6"/>
    <w:rsid w:val="00994785"/>
    <w:rsid w:val="00996694"/>
    <w:rsid w:val="009A12E2"/>
    <w:rsid w:val="009B140F"/>
    <w:rsid w:val="009B6155"/>
    <w:rsid w:val="009B79B8"/>
    <w:rsid w:val="009C52A1"/>
    <w:rsid w:val="009C5770"/>
    <w:rsid w:val="009C60CE"/>
    <w:rsid w:val="009D276F"/>
    <w:rsid w:val="009D309E"/>
    <w:rsid w:val="009E0049"/>
    <w:rsid w:val="009E06CE"/>
    <w:rsid w:val="009E16CB"/>
    <w:rsid w:val="009E6C12"/>
    <w:rsid w:val="00A01C42"/>
    <w:rsid w:val="00A046C1"/>
    <w:rsid w:val="00A06324"/>
    <w:rsid w:val="00A15B5D"/>
    <w:rsid w:val="00A15BFE"/>
    <w:rsid w:val="00A20AC7"/>
    <w:rsid w:val="00A26257"/>
    <w:rsid w:val="00A33A96"/>
    <w:rsid w:val="00A42C45"/>
    <w:rsid w:val="00A44BF6"/>
    <w:rsid w:val="00A44E97"/>
    <w:rsid w:val="00A46D18"/>
    <w:rsid w:val="00A47696"/>
    <w:rsid w:val="00A57627"/>
    <w:rsid w:val="00A621DD"/>
    <w:rsid w:val="00A63E04"/>
    <w:rsid w:val="00A65AAD"/>
    <w:rsid w:val="00A66950"/>
    <w:rsid w:val="00A66FFD"/>
    <w:rsid w:val="00A73581"/>
    <w:rsid w:val="00A81FDA"/>
    <w:rsid w:val="00A83EB2"/>
    <w:rsid w:val="00A84CAD"/>
    <w:rsid w:val="00A90871"/>
    <w:rsid w:val="00A909F9"/>
    <w:rsid w:val="00AA3D33"/>
    <w:rsid w:val="00AB1450"/>
    <w:rsid w:val="00AB39D9"/>
    <w:rsid w:val="00AB3CC3"/>
    <w:rsid w:val="00AB3D55"/>
    <w:rsid w:val="00AC41D6"/>
    <w:rsid w:val="00AD50DE"/>
    <w:rsid w:val="00AD6335"/>
    <w:rsid w:val="00AD7D37"/>
    <w:rsid w:val="00AE1C83"/>
    <w:rsid w:val="00AE71E1"/>
    <w:rsid w:val="00AE727A"/>
    <w:rsid w:val="00AF24C4"/>
    <w:rsid w:val="00B039BE"/>
    <w:rsid w:val="00B06478"/>
    <w:rsid w:val="00B07CBB"/>
    <w:rsid w:val="00B13179"/>
    <w:rsid w:val="00B21213"/>
    <w:rsid w:val="00B35124"/>
    <w:rsid w:val="00B3671C"/>
    <w:rsid w:val="00B37244"/>
    <w:rsid w:val="00B410A7"/>
    <w:rsid w:val="00B43AA6"/>
    <w:rsid w:val="00B45282"/>
    <w:rsid w:val="00B465A8"/>
    <w:rsid w:val="00B4729E"/>
    <w:rsid w:val="00B50854"/>
    <w:rsid w:val="00B52625"/>
    <w:rsid w:val="00B574C6"/>
    <w:rsid w:val="00B57DE0"/>
    <w:rsid w:val="00B60D46"/>
    <w:rsid w:val="00B62915"/>
    <w:rsid w:val="00B65300"/>
    <w:rsid w:val="00B67B00"/>
    <w:rsid w:val="00B747FE"/>
    <w:rsid w:val="00B773AD"/>
    <w:rsid w:val="00B81BEC"/>
    <w:rsid w:val="00B83DEB"/>
    <w:rsid w:val="00B83E0E"/>
    <w:rsid w:val="00B84194"/>
    <w:rsid w:val="00B865B1"/>
    <w:rsid w:val="00B9018C"/>
    <w:rsid w:val="00B93AE0"/>
    <w:rsid w:val="00BA0524"/>
    <w:rsid w:val="00BA08D5"/>
    <w:rsid w:val="00BB5A3A"/>
    <w:rsid w:val="00BB5D18"/>
    <w:rsid w:val="00BB677C"/>
    <w:rsid w:val="00BC2C01"/>
    <w:rsid w:val="00BC5536"/>
    <w:rsid w:val="00BD7C3B"/>
    <w:rsid w:val="00BE21CE"/>
    <w:rsid w:val="00BE65E5"/>
    <w:rsid w:val="00BE7F00"/>
    <w:rsid w:val="00BF08FA"/>
    <w:rsid w:val="00BF4DB1"/>
    <w:rsid w:val="00C00B6A"/>
    <w:rsid w:val="00C00C81"/>
    <w:rsid w:val="00C01318"/>
    <w:rsid w:val="00C02CAA"/>
    <w:rsid w:val="00C032A6"/>
    <w:rsid w:val="00C03F5B"/>
    <w:rsid w:val="00C049A0"/>
    <w:rsid w:val="00C05F82"/>
    <w:rsid w:val="00C1044D"/>
    <w:rsid w:val="00C12CA7"/>
    <w:rsid w:val="00C1427E"/>
    <w:rsid w:val="00C152DA"/>
    <w:rsid w:val="00C2133F"/>
    <w:rsid w:val="00C22071"/>
    <w:rsid w:val="00C23B73"/>
    <w:rsid w:val="00C241D4"/>
    <w:rsid w:val="00C3079A"/>
    <w:rsid w:val="00C4493D"/>
    <w:rsid w:val="00C47FA8"/>
    <w:rsid w:val="00C52826"/>
    <w:rsid w:val="00C555C6"/>
    <w:rsid w:val="00C57D20"/>
    <w:rsid w:val="00C81E8F"/>
    <w:rsid w:val="00C8417E"/>
    <w:rsid w:val="00CA1643"/>
    <w:rsid w:val="00CA2117"/>
    <w:rsid w:val="00CA575B"/>
    <w:rsid w:val="00CA5961"/>
    <w:rsid w:val="00CA6938"/>
    <w:rsid w:val="00CB0613"/>
    <w:rsid w:val="00CB13AC"/>
    <w:rsid w:val="00CB4B36"/>
    <w:rsid w:val="00CC37C0"/>
    <w:rsid w:val="00CC3D24"/>
    <w:rsid w:val="00CC45C9"/>
    <w:rsid w:val="00CC4F56"/>
    <w:rsid w:val="00CC5656"/>
    <w:rsid w:val="00CD085F"/>
    <w:rsid w:val="00CD0BA8"/>
    <w:rsid w:val="00CD114A"/>
    <w:rsid w:val="00D0235E"/>
    <w:rsid w:val="00D02C1D"/>
    <w:rsid w:val="00D07541"/>
    <w:rsid w:val="00D1201A"/>
    <w:rsid w:val="00D15758"/>
    <w:rsid w:val="00D20F4C"/>
    <w:rsid w:val="00D25ADB"/>
    <w:rsid w:val="00D2677B"/>
    <w:rsid w:val="00D337E7"/>
    <w:rsid w:val="00D36196"/>
    <w:rsid w:val="00D5124C"/>
    <w:rsid w:val="00D51590"/>
    <w:rsid w:val="00D5729B"/>
    <w:rsid w:val="00D678C7"/>
    <w:rsid w:val="00D71439"/>
    <w:rsid w:val="00D84326"/>
    <w:rsid w:val="00D84466"/>
    <w:rsid w:val="00D851DC"/>
    <w:rsid w:val="00DA3ACC"/>
    <w:rsid w:val="00DB0102"/>
    <w:rsid w:val="00DB132F"/>
    <w:rsid w:val="00DB3FA4"/>
    <w:rsid w:val="00DB545D"/>
    <w:rsid w:val="00DC2036"/>
    <w:rsid w:val="00DC2FA0"/>
    <w:rsid w:val="00DC467B"/>
    <w:rsid w:val="00DC4DD9"/>
    <w:rsid w:val="00DC670A"/>
    <w:rsid w:val="00DD393F"/>
    <w:rsid w:val="00DD5D91"/>
    <w:rsid w:val="00DD6F72"/>
    <w:rsid w:val="00DE01F5"/>
    <w:rsid w:val="00DE3F4F"/>
    <w:rsid w:val="00DE5ADB"/>
    <w:rsid w:val="00DF744F"/>
    <w:rsid w:val="00E01ED2"/>
    <w:rsid w:val="00E074CB"/>
    <w:rsid w:val="00E123BD"/>
    <w:rsid w:val="00E14756"/>
    <w:rsid w:val="00E14B02"/>
    <w:rsid w:val="00E17C41"/>
    <w:rsid w:val="00E17DF9"/>
    <w:rsid w:val="00E2275B"/>
    <w:rsid w:val="00E25204"/>
    <w:rsid w:val="00E31AA8"/>
    <w:rsid w:val="00E33DE4"/>
    <w:rsid w:val="00E47E95"/>
    <w:rsid w:val="00E52318"/>
    <w:rsid w:val="00E52E83"/>
    <w:rsid w:val="00E625AE"/>
    <w:rsid w:val="00E76C50"/>
    <w:rsid w:val="00E83B37"/>
    <w:rsid w:val="00E854AA"/>
    <w:rsid w:val="00E87C53"/>
    <w:rsid w:val="00E90784"/>
    <w:rsid w:val="00E9572D"/>
    <w:rsid w:val="00EB05EE"/>
    <w:rsid w:val="00EB18D0"/>
    <w:rsid w:val="00EB1F3F"/>
    <w:rsid w:val="00EC4AAF"/>
    <w:rsid w:val="00EC6C46"/>
    <w:rsid w:val="00ED077B"/>
    <w:rsid w:val="00EE2E00"/>
    <w:rsid w:val="00EE5C28"/>
    <w:rsid w:val="00EE772E"/>
    <w:rsid w:val="00EF55A9"/>
    <w:rsid w:val="00EF59EF"/>
    <w:rsid w:val="00EF62F8"/>
    <w:rsid w:val="00EF6BCF"/>
    <w:rsid w:val="00EF7190"/>
    <w:rsid w:val="00F066E2"/>
    <w:rsid w:val="00F12642"/>
    <w:rsid w:val="00F15707"/>
    <w:rsid w:val="00F158F6"/>
    <w:rsid w:val="00F22A83"/>
    <w:rsid w:val="00F254EA"/>
    <w:rsid w:val="00F2724C"/>
    <w:rsid w:val="00F31763"/>
    <w:rsid w:val="00F32DAF"/>
    <w:rsid w:val="00F3591B"/>
    <w:rsid w:val="00F37286"/>
    <w:rsid w:val="00F37473"/>
    <w:rsid w:val="00F41370"/>
    <w:rsid w:val="00F501AA"/>
    <w:rsid w:val="00F5143F"/>
    <w:rsid w:val="00F51AF8"/>
    <w:rsid w:val="00F52C27"/>
    <w:rsid w:val="00F55FE7"/>
    <w:rsid w:val="00F5690A"/>
    <w:rsid w:val="00F56DD4"/>
    <w:rsid w:val="00F57AC4"/>
    <w:rsid w:val="00F602C2"/>
    <w:rsid w:val="00F64B88"/>
    <w:rsid w:val="00F73E1A"/>
    <w:rsid w:val="00F77408"/>
    <w:rsid w:val="00F7795D"/>
    <w:rsid w:val="00F77CB1"/>
    <w:rsid w:val="00F77F75"/>
    <w:rsid w:val="00F85D7D"/>
    <w:rsid w:val="00F8698F"/>
    <w:rsid w:val="00F9506E"/>
    <w:rsid w:val="00FA5969"/>
    <w:rsid w:val="00FB18B1"/>
    <w:rsid w:val="00FB23DF"/>
    <w:rsid w:val="00FB2E89"/>
    <w:rsid w:val="00FB6001"/>
    <w:rsid w:val="00FB6CFC"/>
    <w:rsid w:val="00FC18A2"/>
    <w:rsid w:val="00FC1FFD"/>
    <w:rsid w:val="00FC3468"/>
    <w:rsid w:val="00FD0F7E"/>
    <w:rsid w:val="00FD3253"/>
    <w:rsid w:val="00FD3A32"/>
    <w:rsid w:val="00FD4BE0"/>
    <w:rsid w:val="00FE1869"/>
    <w:rsid w:val="00FE249C"/>
    <w:rsid w:val="00FE3D7E"/>
    <w:rsid w:val="00FF02D7"/>
    <w:rsid w:val="00FF0666"/>
    <w:rsid w:val="00FF3A00"/>
    <w:rsid w:val="00FF6043"/>
    <w:rsid w:val="00FF652F"/>
    <w:rsid w:val="00FF7B90"/>
    <w:rsid w:val="00FF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5:chartTrackingRefBased/>
  <w15:docId w15:val="{C7DA82F6-1BC8-441E-9828-290246A25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annotation text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5300"/>
    <w:pPr>
      <w:spacing w:after="200" w:line="288" w:lineRule="auto"/>
    </w:pPr>
    <w:rPr>
      <w:sz w:val="21"/>
      <w:szCs w:val="21"/>
    </w:rPr>
  </w:style>
  <w:style w:type="paragraph" w:styleId="Ttulo1">
    <w:name w:val="heading 1"/>
    <w:basedOn w:val="Normal"/>
    <w:next w:val="Normal"/>
    <w:link w:val="Ttulo1Car"/>
    <w:uiPriority w:val="9"/>
    <w:qFormat/>
    <w:rsid w:val="00B65300"/>
    <w:pPr>
      <w:keepNext/>
      <w:keepLines/>
      <w:spacing w:before="360" w:after="40" w:line="240" w:lineRule="auto"/>
      <w:outlineLvl w:val="0"/>
    </w:pPr>
    <w:rPr>
      <w:rFonts w:ascii="Calibri Light" w:eastAsia="SimSun" w:hAnsi="Calibri Light"/>
      <w:color w:val="538135"/>
      <w:sz w:val="40"/>
      <w:szCs w:val="40"/>
      <w:lang w:val="x-none" w:eastAsia="x-non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65300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538135"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65300"/>
    <w:pPr>
      <w:keepNext/>
      <w:keepLines/>
      <w:spacing w:before="80" w:after="0" w:line="240" w:lineRule="auto"/>
      <w:outlineLvl w:val="2"/>
    </w:pPr>
    <w:rPr>
      <w:rFonts w:ascii="Calibri Light" w:eastAsia="SimSun" w:hAnsi="Calibri Light"/>
      <w:color w:val="538135"/>
      <w:sz w:val="24"/>
      <w:szCs w:val="24"/>
      <w:lang w:val="x-none" w:eastAsia="x-none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65300"/>
    <w:pPr>
      <w:keepNext/>
      <w:keepLines/>
      <w:spacing w:before="80" w:after="0"/>
      <w:outlineLvl w:val="3"/>
    </w:pPr>
    <w:rPr>
      <w:rFonts w:ascii="Calibri Light" w:eastAsia="SimSun" w:hAnsi="Calibri Light"/>
      <w:color w:val="70AD47"/>
      <w:sz w:val="22"/>
      <w:szCs w:val="22"/>
      <w:lang w:val="x-none" w:eastAsia="x-none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65300"/>
    <w:pPr>
      <w:keepNext/>
      <w:keepLines/>
      <w:spacing w:before="40" w:after="0"/>
      <w:outlineLvl w:val="4"/>
    </w:pPr>
    <w:rPr>
      <w:rFonts w:ascii="Calibri Light" w:eastAsia="SimSun" w:hAnsi="Calibri Light"/>
      <w:i/>
      <w:iCs/>
      <w:color w:val="70AD47"/>
      <w:sz w:val="22"/>
      <w:szCs w:val="22"/>
      <w:lang w:val="x-none" w:eastAsia="x-none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65300"/>
    <w:pPr>
      <w:keepNext/>
      <w:keepLines/>
      <w:spacing w:before="40" w:after="0"/>
      <w:outlineLvl w:val="5"/>
    </w:pPr>
    <w:rPr>
      <w:rFonts w:ascii="Calibri Light" w:eastAsia="SimSun" w:hAnsi="Calibri Light"/>
      <w:color w:val="70AD47"/>
      <w:sz w:val="20"/>
      <w:szCs w:val="20"/>
      <w:lang w:val="x-none" w:eastAsia="x-none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65300"/>
    <w:pPr>
      <w:keepNext/>
      <w:keepLines/>
      <w:spacing w:before="40" w:after="0"/>
      <w:outlineLvl w:val="6"/>
    </w:pPr>
    <w:rPr>
      <w:rFonts w:ascii="Calibri Light" w:eastAsia="SimSun" w:hAnsi="Calibri Light"/>
      <w:b/>
      <w:bCs/>
      <w:color w:val="70AD47"/>
      <w:sz w:val="20"/>
      <w:szCs w:val="20"/>
      <w:lang w:val="x-none" w:eastAsia="x-none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65300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i/>
      <w:iCs/>
      <w:color w:val="70AD47"/>
      <w:sz w:val="20"/>
      <w:szCs w:val="20"/>
      <w:lang w:val="x-none" w:eastAsia="x-none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65300"/>
    <w:pPr>
      <w:keepNext/>
      <w:keepLines/>
      <w:spacing w:before="40" w:after="0"/>
      <w:outlineLvl w:val="8"/>
    </w:pPr>
    <w:rPr>
      <w:rFonts w:ascii="Calibri Light" w:eastAsia="SimSun" w:hAnsi="Calibri Light"/>
      <w:i/>
      <w:iCs/>
      <w:color w:val="70AD47"/>
      <w:sz w:val="20"/>
      <w:szCs w:val="20"/>
      <w:lang w:val="x-none" w:eastAsia="x-none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character" w:customStyle="1" w:styleId="WW8Num1z0">
    <w:name w:val="WW8Num1z0"/>
    <w:rPr>
      <w:rFonts w:ascii="Calibri" w:hAnsi="Calibri" w:cs="Calibri"/>
      <w:sz w:val="22"/>
      <w:szCs w:val="22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22"/>
      <w:szCs w:val="22"/>
      <w:lang w:val="en-US"/>
    </w:rPr>
  </w:style>
  <w:style w:type="character" w:customStyle="1" w:styleId="WW8Num3z0">
    <w:name w:val="WW8Num3z0"/>
    <w:rPr>
      <w:rFonts w:ascii="Courier New" w:hAnsi="Courier New" w:cs="Symbol"/>
      <w:sz w:val="22"/>
      <w:szCs w:val="22"/>
      <w:lang w:val="en-US"/>
    </w:rPr>
  </w:style>
  <w:style w:type="character" w:customStyle="1" w:styleId="WW8Num4z0">
    <w:name w:val="WW8Num4z0"/>
    <w:rPr>
      <w:rFonts w:ascii="Symbol" w:hAnsi="Symbol" w:cs="Symbol"/>
      <w:sz w:val="22"/>
      <w:szCs w:val="22"/>
    </w:rPr>
  </w:style>
  <w:style w:type="character" w:customStyle="1" w:styleId="WW8Num5z0">
    <w:name w:val="WW8Num5z0"/>
    <w:rPr>
      <w:rFonts w:ascii="Courier New" w:hAnsi="Courier New" w:cs="Symbol"/>
      <w:sz w:val="22"/>
      <w:szCs w:val="22"/>
      <w:shd w:val="clear" w:color="auto" w:fill="FFFF00"/>
    </w:rPr>
  </w:style>
  <w:style w:type="character" w:customStyle="1" w:styleId="WW8Num6z0">
    <w:name w:val="WW8Num6z0"/>
    <w:rPr>
      <w:rFonts w:ascii="Symbol" w:hAnsi="Symbol" w:cs="Wingdings"/>
      <w:color w:val="000000"/>
      <w:sz w:val="22"/>
      <w:szCs w:val="22"/>
      <w:shd w:val="clear" w:color="auto" w:fill="FFFF00"/>
    </w:rPr>
  </w:style>
  <w:style w:type="character" w:customStyle="1" w:styleId="WW8Num7z0">
    <w:name w:val="WW8Num7z0"/>
    <w:rPr>
      <w:rFonts w:cs="Calibri"/>
    </w:rPr>
  </w:style>
  <w:style w:type="character" w:customStyle="1" w:styleId="WW8Num8z0">
    <w:name w:val="WW8Num8z0"/>
    <w:rPr>
      <w:rFonts w:ascii="Symbol" w:hAnsi="Symbol" w:cs="Symbol"/>
      <w:sz w:val="22"/>
      <w:szCs w:val="22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Calibri" w:hAnsi="Calibri" w:cs="Calibri"/>
      <w:sz w:val="22"/>
      <w:szCs w:val="22"/>
    </w:rPr>
  </w:style>
  <w:style w:type="character" w:customStyle="1" w:styleId="WW8Num8z4">
    <w:name w:val="WW8Num8z4"/>
    <w:rPr>
      <w:rFonts w:ascii="Times New Roman" w:hAnsi="Times New Roman" w:cs="Times New Roman"/>
    </w:rPr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Courier New" w:hAnsi="Courier New" w:cs="Symbol"/>
      <w:sz w:val="22"/>
      <w:szCs w:val="22"/>
    </w:rPr>
  </w:style>
  <w:style w:type="character" w:customStyle="1" w:styleId="WW8Num10z0">
    <w:name w:val="WW8Num10z0"/>
    <w:rPr>
      <w:rFonts w:ascii="Courier New" w:hAnsi="Courier New" w:cs="Symbol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5">
    <w:name w:val="WW8Num10z5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Courier New"/>
      <w:color w:val="auto"/>
      <w:sz w:val="22"/>
      <w:szCs w:val="22"/>
      <w:lang w:val="en-U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Courier New"/>
      <w:strike/>
      <w:sz w:val="22"/>
      <w:szCs w:val="22"/>
      <w:shd w:val="clear" w:color="auto" w:fill="FFFFFF"/>
    </w:rPr>
  </w:style>
  <w:style w:type="character" w:customStyle="1" w:styleId="WW8Num14z0">
    <w:name w:val="WW8Num14z0"/>
    <w:rPr>
      <w:rFonts w:ascii="Calibri" w:hAnsi="Calibri" w:cs="Calibri"/>
      <w:b/>
      <w:bCs/>
      <w:sz w:val="22"/>
      <w:szCs w:val="22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Wingdings"/>
      <w:sz w:val="22"/>
      <w:szCs w:val="22"/>
    </w:rPr>
  </w:style>
  <w:style w:type="character" w:customStyle="1" w:styleId="WW8Num17z0">
    <w:name w:val="WW8Num17z0"/>
    <w:rPr>
      <w:rFonts w:ascii="Wingdings" w:hAnsi="Wingdings" w:cs="Wingdings" w:hint="default"/>
      <w:sz w:val="22"/>
      <w:szCs w:val="22"/>
    </w:rPr>
  </w:style>
  <w:style w:type="character" w:customStyle="1" w:styleId="WW8Num18z0">
    <w:name w:val="WW8Num18z0"/>
    <w:rPr>
      <w:rFonts w:ascii="Symbol" w:hAnsi="Symbol" w:cs="Wingdings"/>
      <w:sz w:val="22"/>
      <w:szCs w:val="22"/>
    </w:rPr>
  </w:style>
  <w:style w:type="character" w:customStyle="1" w:styleId="WW8Num19z0">
    <w:name w:val="WW8Num19z0"/>
    <w:rPr>
      <w:rFonts w:ascii="Calibri" w:hAnsi="Calibri" w:cs="Calibri" w:hint="default"/>
      <w:sz w:val="22"/>
      <w:szCs w:val="22"/>
    </w:rPr>
  </w:style>
  <w:style w:type="character" w:customStyle="1" w:styleId="WW8Num20z0">
    <w:name w:val="WW8Num20z0"/>
    <w:rPr>
      <w:rFonts w:ascii="Symbol" w:hAnsi="Symbol" w:cs="Symbol" w:hint="default"/>
      <w:sz w:val="22"/>
      <w:szCs w:val="22"/>
    </w:rPr>
  </w:style>
  <w:style w:type="character" w:customStyle="1" w:styleId="WW8Num21z0">
    <w:name w:val="WW8Num21z0"/>
    <w:rPr>
      <w:rFonts w:ascii="Calibri" w:hAnsi="Calibri" w:cs="Calibri" w:hint="default"/>
      <w:b/>
      <w:sz w:val="22"/>
      <w:szCs w:val="22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Wingdings"/>
      <w:sz w:val="22"/>
      <w:szCs w:val="22"/>
    </w:rPr>
  </w:style>
  <w:style w:type="character" w:customStyle="1" w:styleId="WW8Num24z0">
    <w:name w:val="WW8Num24z0"/>
    <w:rPr>
      <w:rFonts w:cs="Calibri"/>
    </w:rPr>
  </w:style>
  <w:style w:type="character" w:customStyle="1" w:styleId="WW8Num25z0">
    <w:name w:val="WW8Num25z0"/>
    <w:rPr>
      <w:rFonts w:cs="Georgia"/>
      <w:caps w:val="0"/>
      <w:smallCaps w:val="0"/>
    </w:rPr>
  </w:style>
  <w:style w:type="character" w:customStyle="1" w:styleId="WW8Num25z1">
    <w:name w:val="WW8Num25z1"/>
  </w:style>
  <w:style w:type="character" w:customStyle="1" w:styleId="WW8Num7z1">
    <w:name w:val="WW8Num7z1"/>
    <w:rPr>
      <w:rFonts w:ascii="Symbol" w:hAnsi="Symbol" w:cs="Courier New"/>
    </w:rPr>
  </w:style>
  <w:style w:type="character" w:customStyle="1" w:styleId="WW8Num7z2">
    <w:name w:val="WW8Num7z2"/>
    <w:rPr>
      <w:rFonts w:ascii="Calibri" w:hAnsi="Calibri" w:cs="Calibri"/>
      <w:sz w:val="22"/>
      <w:szCs w:val="22"/>
    </w:rPr>
  </w:style>
  <w:style w:type="character" w:customStyle="1" w:styleId="WW8Num7z4">
    <w:name w:val="WW8Num7z4"/>
    <w:rPr>
      <w:rFonts w:ascii="Times New Roman" w:hAnsi="Times New Roman" w:cs="Times New Roman"/>
    </w:rPr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9z2">
    <w:name w:val="WW8Num9z2"/>
    <w:rPr>
      <w:rFonts w:ascii="Calibri" w:hAnsi="Calibri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9z5">
    <w:name w:val="WW8Num9z5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  <w:color w:val="auto"/>
      <w:sz w:val="22"/>
      <w:szCs w:val="22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4">
    <w:name w:val="WW8Num13z4"/>
    <w:rPr>
      <w:rFonts w:ascii="Courier New" w:hAnsi="Courier New" w:cs="Courier New"/>
    </w:rPr>
  </w:style>
  <w:style w:type="character" w:customStyle="1" w:styleId="WW8Num24z1">
    <w:name w:val="WW8Num24z1"/>
    <w:rPr>
      <w:rFonts w:ascii="Symbol" w:hAnsi="Symbol" w:cs="OpenSymbol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9z1">
    <w:name w:val="WW8Num9z1"/>
    <w:rPr>
      <w:rFonts w:ascii="Symbol" w:hAnsi="Symbol" w:cs="Courier New"/>
    </w:rPr>
  </w:style>
  <w:style w:type="character" w:customStyle="1" w:styleId="WW8Num9z4">
    <w:name w:val="WW8Num9z4"/>
    <w:rPr>
      <w:rFonts w:ascii="Times New Roman" w:hAnsi="Times New Roman" w:cs="Times New Roman"/>
    </w:rPr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1z2">
    <w:name w:val="WW8Num11z2"/>
    <w:rPr>
      <w:rFonts w:ascii="Calibri" w:hAnsi="Calibri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5">
    <w:name w:val="WW8Num11z5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  <w:color w:val="auto"/>
      <w:sz w:val="22"/>
      <w:szCs w:val="22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4">
    <w:name w:val="WW8Num20z4"/>
    <w:rPr>
      <w:rFonts w:ascii="Courier New" w:hAnsi="Courier New" w:cs="Courier New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6z0">
    <w:name w:val="WW8Num26z0"/>
    <w:rPr>
      <w:rFonts w:ascii="Calibri" w:hAnsi="Calibri" w:cs="Calibri" w:hint="default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 w:hint="default"/>
      <w:sz w:val="22"/>
      <w:szCs w:val="22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Calibri" w:hAnsi="Calibri" w:cs="Calibri" w:hint="default"/>
      <w:b/>
      <w:sz w:val="22"/>
      <w:szCs w:val="22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hAnsi="Symbol" w:cs="Wingdings"/>
      <w:sz w:val="22"/>
      <w:szCs w:val="22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Fuentedeprrafopredeter3">
    <w:name w:val="Fuente de párrafo predeter.3"/>
  </w:style>
  <w:style w:type="character" w:customStyle="1" w:styleId="Fuentedeprrafopredeter2">
    <w:name w:val="Fuente de párrafo predeter.2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4z4">
    <w:name w:val="WW8Num4z4"/>
    <w:rPr>
      <w:rFonts w:ascii="Courier New" w:hAnsi="Courier New" w:cs="Courier New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1">
    <w:name w:val="WW8Num17z1"/>
    <w:rPr>
      <w:rFonts w:ascii="Symbol" w:hAnsi="Symbol" w:cs="Symbol"/>
    </w:rPr>
  </w:style>
  <w:style w:type="character" w:customStyle="1" w:styleId="WW8Num17z4">
    <w:name w:val="WW8Num17z4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2">
    <w:name w:val="WW8Num19z2"/>
    <w:rPr>
      <w:rFonts w:ascii="Calibri" w:eastAsia="Times New Roman" w:hAnsi="Calibri" w:cs="Arial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19z5">
    <w:name w:val="WW8Num19z5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31z0">
    <w:name w:val="WW8Num31z0"/>
    <w:rPr>
      <w:rFonts w:ascii="Courier New" w:hAnsi="Courier New" w:cs="Courier New"/>
      <w:lang w:val="en-US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Wingdings" w:hAnsi="Wingdings" w:cs="Wingdings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Symbol" w:hAnsi="Symbol" w:cs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4z0">
    <w:name w:val="WW8Num34z0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Symbol" w:hAnsi="Symbol" w:cs="Symbol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6z0">
    <w:name w:val="WW8Num36z0"/>
    <w:rPr>
      <w:b/>
    </w:rPr>
  </w:style>
  <w:style w:type="character" w:customStyle="1" w:styleId="WW8Num37z0">
    <w:name w:val="WW8Num37z0"/>
    <w:rPr>
      <w:rFonts w:ascii="Symbol" w:hAnsi="Symbol" w:cs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 w:cs="Wingdings"/>
    </w:rPr>
  </w:style>
  <w:style w:type="character" w:customStyle="1" w:styleId="WW8Num39z0">
    <w:name w:val="WW8Num39z0"/>
    <w:rPr>
      <w:rFonts w:ascii="Symbol" w:hAnsi="Symbol" w:cs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40z0">
    <w:name w:val="WW8Num40z0"/>
    <w:rPr>
      <w:b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styleId="Hipervnculo">
    <w:name w:val="Hyperlink"/>
    <w:uiPriority w:val="99"/>
    <w:rPr>
      <w:color w:val="0000FF"/>
      <w:u w:val="single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  <w:lang w:val="es-ES"/>
    </w:rPr>
  </w:style>
  <w:style w:type="character" w:customStyle="1" w:styleId="TextoindependienteCar">
    <w:name w:val="Texto independiente Car"/>
    <w:rPr>
      <w:rFonts w:ascii="Arial" w:hAnsi="Arial" w:cs="Arial"/>
      <w:b/>
      <w:bCs/>
      <w:sz w:val="28"/>
      <w:szCs w:val="24"/>
      <w:lang w:val="es-ES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TextocomentarioCar">
    <w:name w:val="Texto comentario Car"/>
    <w:link w:val="Textocomentario"/>
    <w:rPr>
      <w:lang w:val="es-ES"/>
    </w:rPr>
  </w:style>
  <w:style w:type="character" w:customStyle="1" w:styleId="AsuntodelcomentarioCar">
    <w:name w:val="Asunto del comentario Car"/>
    <w:rPr>
      <w:b/>
      <w:bCs/>
      <w:lang w:val="es-ES"/>
    </w:rPr>
  </w:style>
  <w:style w:type="character" w:customStyle="1" w:styleId="Smbolosdenumeracin">
    <w:name w:val="Símbolos de numeración"/>
  </w:style>
  <w:style w:type="character" w:customStyle="1" w:styleId="Vietas">
    <w:name w:val="Viñetas"/>
    <w:rPr>
      <w:rFonts w:ascii="OpenSymbol" w:eastAsia="OpenSymbol" w:hAnsi="OpenSymbol" w:cs="OpenSymbol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  <w:sz w:val="28"/>
    </w:rPr>
  </w:style>
  <w:style w:type="paragraph" w:styleId="Lista">
    <w:name w:val="List"/>
    <w:basedOn w:val="Textoindependiente"/>
    <w:rPr>
      <w:rFonts w:cs="Manga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Sangradetextonormal">
    <w:name w:val="Body Text Indent"/>
    <w:basedOn w:val="Normal"/>
    <w:pPr>
      <w:ind w:left="360"/>
      <w:jc w:val="both"/>
    </w:pPr>
    <w:rPr>
      <w:rFonts w:ascii="Arial" w:hAnsi="Arial" w:cs="Arial"/>
      <w:color w:val="FF0000"/>
    </w:rPr>
  </w:style>
  <w:style w:type="paragraph" w:customStyle="1" w:styleId="Textoindependiente21">
    <w:name w:val="Texto independiente 21"/>
    <w:basedOn w:val="Normal"/>
    <w:pPr>
      <w:jc w:val="both"/>
    </w:pPr>
    <w:rPr>
      <w:rFonts w:ascii="Arial" w:hAnsi="Arial" w:cs="Arial"/>
    </w:rPr>
  </w:style>
  <w:style w:type="paragraph" w:customStyle="1" w:styleId="Textoindependiente31">
    <w:name w:val="Texto independiente 31"/>
    <w:basedOn w:val="Normal"/>
    <w:rPr>
      <w:rFonts w:ascii="Arial" w:hAnsi="Arial" w:cs="Arial"/>
      <w:color w:val="FF0000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  <w:rPr>
      <w:lang w:val="x-none" w:eastAsia="x-none"/>
    </w:rPr>
  </w:style>
  <w:style w:type="paragraph" w:customStyle="1" w:styleId="Sangra2detindependiente1">
    <w:name w:val="Sangría 2 de t. independiente1"/>
    <w:basedOn w:val="Normal"/>
    <w:pPr>
      <w:ind w:left="360"/>
      <w:jc w:val="both"/>
    </w:pPr>
    <w:rPr>
      <w:rFonts w:ascii="Arial" w:hAnsi="Arial" w:cs="Arial"/>
    </w:rPr>
  </w:style>
  <w:style w:type="paragraph" w:customStyle="1" w:styleId="Textosinformato1">
    <w:name w:val="Texto sin formato1"/>
    <w:basedOn w:val="Normal"/>
    <w:rPr>
      <w:rFonts w:ascii="Courier New" w:hAnsi="Courier New" w:cs="Courier New"/>
      <w:sz w:val="20"/>
      <w:szCs w:val="20"/>
    </w:rPr>
  </w:style>
  <w:style w:type="paragraph" w:customStyle="1" w:styleId="Sangra3detindependiente1">
    <w:name w:val="Sangría 3 de t. independiente1"/>
    <w:basedOn w:val="Normal"/>
    <w:pPr>
      <w:ind w:left="360"/>
      <w:jc w:val="both"/>
    </w:pPr>
    <w:rPr>
      <w:rFonts w:ascii="Arial" w:hAnsi="Arial" w:cs="Arial"/>
      <w:sz w:val="22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NormalWeb">
    <w:name w:val="Normal (Web)"/>
    <w:basedOn w:val="Normal"/>
    <w:pPr>
      <w:spacing w:before="280" w:after="280"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Textocomentario1">
    <w:name w:val="Texto comentario1"/>
    <w:basedOn w:val="Normal"/>
    <w:rPr>
      <w:sz w:val="20"/>
      <w:szCs w:val="20"/>
    </w:rPr>
  </w:style>
  <w:style w:type="paragraph" w:styleId="Asuntodelcomentario">
    <w:name w:val="annotation subject"/>
    <w:basedOn w:val="Textocomentario1"/>
    <w:next w:val="Textocomentario1"/>
    <w:rPr>
      <w:b/>
      <w:bCs/>
    </w:rPr>
  </w:style>
  <w:style w:type="paragraph" w:styleId="Textonotapie">
    <w:name w:val="footnote text"/>
    <w:basedOn w:val="Normal"/>
    <w:link w:val="TextonotapieCar"/>
    <w:semiHidden/>
    <w:rsid w:val="00E17C41"/>
    <w:rPr>
      <w:sz w:val="20"/>
      <w:szCs w:val="20"/>
    </w:rPr>
  </w:style>
  <w:style w:type="character" w:styleId="Refdenotaalpie">
    <w:name w:val="footnote reference"/>
    <w:uiPriority w:val="99"/>
    <w:rsid w:val="00E17C41"/>
    <w:rPr>
      <w:vertAlign w:val="superscript"/>
    </w:rPr>
  </w:style>
  <w:style w:type="character" w:styleId="Refdecomentario">
    <w:name w:val="annotation reference"/>
    <w:uiPriority w:val="99"/>
    <w:unhideWhenUsed/>
    <w:rsid w:val="00330A50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330A50"/>
    <w:rPr>
      <w:sz w:val="20"/>
      <w:szCs w:val="20"/>
      <w:lang w:val="es-ES" w:eastAsia="x-none"/>
    </w:rPr>
  </w:style>
  <w:style w:type="character" w:customStyle="1" w:styleId="TextocomentarioCar1">
    <w:name w:val="Texto comentario Car1"/>
    <w:rsid w:val="00330A50"/>
    <w:rPr>
      <w:lang w:val="es-ES" w:eastAsia="ar-SA"/>
    </w:rPr>
  </w:style>
  <w:style w:type="character" w:customStyle="1" w:styleId="Ttulo1Car">
    <w:name w:val="Título 1 Car"/>
    <w:link w:val="Ttulo1"/>
    <w:uiPriority w:val="9"/>
    <w:rsid w:val="00B65300"/>
    <w:rPr>
      <w:rFonts w:ascii="Calibri Light" w:eastAsia="SimSun" w:hAnsi="Calibri Light" w:cs="Times New Roman"/>
      <w:color w:val="538135"/>
      <w:sz w:val="40"/>
      <w:szCs w:val="40"/>
    </w:rPr>
  </w:style>
  <w:style w:type="character" w:customStyle="1" w:styleId="Ttulo2Car">
    <w:name w:val="Título 2 Car"/>
    <w:link w:val="Ttulo2"/>
    <w:uiPriority w:val="9"/>
    <w:semiHidden/>
    <w:rsid w:val="00B65300"/>
    <w:rPr>
      <w:rFonts w:ascii="Calibri Light" w:eastAsia="SimSun" w:hAnsi="Calibri Light" w:cs="Times New Roman"/>
      <w:color w:val="538135"/>
      <w:sz w:val="28"/>
      <w:szCs w:val="28"/>
    </w:rPr>
  </w:style>
  <w:style w:type="character" w:customStyle="1" w:styleId="Ttulo3Car">
    <w:name w:val="Título 3 Car"/>
    <w:link w:val="Ttulo3"/>
    <w:uiPriority w:val="9"/>
    <w:semiHidden/>
    <w:rsid w:val="00B65300"/>
    <w:rPr>
      <w:rFonts w:ascii="Calibri Light" w:eastAsia="SimSun" w:hAnsi="Calibri Light" w:cs="Times New Roman"/>
      <w:color w:val="538135"/>
      <w:sz w:val="24"/>
      <w:szCs w:val="24"/>
    </w:rPr>
  </w:style>
  <w:style w:type="character" w:customStyle="1" w:styleId="Ttulo4Car">
    <w:name w:val="Título 4 Car"/>
    <w:link w:val="Ttulo4"/>
    <w:uiPriority w:val="9"/>
    <w:semiHidden/>
    <w:rsid w:val="00B65300"/>
    <w:rPr>
      <w:rFonts w:ascii="Calibri Light" w:eastAsia="SimSun" w:hAnsi="Calibri Light" w:cs="Times New Roman"/>
      <w:color w:val="70AD47"/>
      <w:sz w:val="22"/>
      <w:szCs w:val="22"/>
    </w:rPr>
  </w:style>
  <w:style w:type="character" w:customStyle="1" w:styleId="Ttulo5Car">
    <w:name w:val="Título 5 Car"/>
    <w:link w:val="Ttulo5"/>
    <w:uiPriority w:val="9"/>
    <w:semiHidden/>
    <w:rsid w:val="00B65300"/>
    <w:rPr>
      <w:rFonts w:ascii="Calibri Light" w:eastAsia="SimSun" w:hAnsi="Calibri Light" w:cs="Times New Roman"/>
      <w:i/>
      <w:iCs/>
      <w:color w:val="70AD47"/>
      <w:sz w:val="22"/>
      <w:szCs w:val="22"/>
    </w:rPr>
  </w:style>
  <w:style w:type="character" w:customStyle="1" w:styleId="Ttulo6Car">
    <w:name w:val="Título 6 Car"/>
    <w:link w:val="Ttulo6"/>
    <w:uiPriority w:val="9"/>
    <w:semiHidden/>
    <w:rsid w:val="00B65300"/>
    <w:rPr>
      <w:rFonts w:ascii="Calibri Light" w:eastAsia="SimSun" w:hAnsi="Calibri Light" w:cs="Times New Roman"/>
      <w:color w:val="70AD47"/>
    </w:rPr>
  </w:style>
  <w:style w:type="character" w:customStyle="1" w:styleId="Ttulo7Car">
    <w:name w:val="Título 7 Car"/>
    <w:link w:val="Ttulo7"/>
    <w:uiPriority w:val="9"/>
    <w:semiHidden/>
    <w:rsid w:val="00B65300"/>
    <w:rPr>
      <w:rFonts w:ascii="Calibri Light" w:eastAsia="SimSun" w:hAnsi="Calibri Light" w:cs="Times New Roman"/>
      <w:b/>
      <w:bCs/>
      <w:color w:val="70AD47"/>
    </w:rPr>
  </w:style>
  <w:style w:type="character" w:customStyle="1" w:styleId="Ttulo8Car">
    <w:name w:val="Título 8 Car"/>
    <w:link w:val="Ttulo8"/>
    <w:uiPriority w:val="9"/>
    <w:semiHidden/>
    <w:rsid w:val="00B65300"/>
    <w:rPr>
      <w:rFonts w:ascii="Calibri Light" w:eastAsia="SimSun" w:hAnsi="Calibri Light" w:cs="Times New Roman"/>
      <w:b/>
      <w:bCs/>
      <w:i/>
      <w:iCs/>
      <w:color w:val="70AD47"/>
      <w:sz w:val="20"/>
      <w:szCs w:val="20"/>
    </w:rPr>
  </w:style>
  <w:style w:type="character" w:customStyle="1" w:styleId="Ttulo9Car">
    <w:name w:val="Título 9 Car"/>
    <w:link w:val="Ttulo9"/>
    <w:uiPriority w:val="9"/>
    <w:semiHidden/>
    <w:rsid w:val="00B65300"/>
    <w:rPr>
      <w:rFonts w:ascii="Calibri Light" w:eastAsia="SimSun" w:hAnsi="Calibri Light" w:cs="Times New Roman"/>
      <w:i/>
      <w:iCs/>
      <w:color w:val="70AD47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B65300"/>
    <w:pPr>
      <w:spacing w:line="240" w:lineRule="auto"/>
    </w:pPr>
    <w:rPr>
      <w:b/>
      <w:bCs/>
      <w:smallCaps/>
      <w:color w:val="595959"/>
    </w:rPr>
  </w:style>
  <w:style w:type="paragraph" w:styleId="Puesto">
    <w:name w:val="Title"/>
    <w:basedOn w:val="Normal"/>
    <w:next w:val="Normal"/>
    <w:link w:val="PuestoCar"/>
    <w:uiPriority w:val="10"/>
    <w:qFormat/>
    <w:rsid w:val="00B65300"/>
    <w:pPr>
      <w:spacing w:after="0" w:line="240" w:lineRule="auto"/>
      <w:contextualSpacing/>
    </w:pPr>
    <w:rPr>
      <w:rFonts w:ascii="Calibri Light" w:eastAsia="SimSun" w:hAnsi="Calibri Light"/>
      <w:color w:val="262626"/>
      <w:spacing w:val="-15"/>
      <w:sz w:val="96"/>
      <w:szCs w:val="96"/>
      <w:lang w:val="x-none" w:eastAsia="x-none"/>
    </w:rPr>
  </w:style>
  <w:style w:type="character" w:customStyle="1" w:styleId="PuestoCar">
    <w:name w:val="Puesto Car"/>
    <w:link w:val="Puesto"/>
    <w:uiPriority w:val="10"/>
    <w:rsid w:val="00B65300"/>
    <w:rPr>
      <w:rFonts w:ascii="Calibri Light" w:eastAsia="SimSun" w:hAnsi="Calibri Light" w:cs="Times New Roman"/>
      <w:color w:val="262626"/>
      <w:spacing w:val="-15"/>
      <w:sz w:val="96"/>
      <w:szCs w:val="96"/>
    </w:rPr>
  </w:style>
  <w:style w:type="paragraph" w:styleId="Subttulo">
    <w:name w:val="Subtitle"/>
    <w:basedOn w:val="Normal"/>
    <w:next w:val="Normal"/>
    <w:link w:val="SubttuloCar"/>
    <w:uiPriority w:val="11"/>
    <w:qFormat/>
    <w:rsid w:val="00B65300"/>
    <w:pPr>
      <w:numPr>
        <w:ilvl w:val="1"/>
      </w:numPr>
      <w:spacing w:line="240" w:lineRule="auto"/>
    </w:pPr>
    <w:rPr>
      <w:rFonts w:ascii="Calibri Light" w:eastAsia="SimSun" w:hAnsi="Calibri Light"/>
      <w:sz w:val="30"/>
      <w:szCs w:val="30"/>
      <w:lang w:val="x-none" w:eastAsia="x-none"/>
    </w:rPr>
  </w:style>
  <w:style w:type="character" w:customStyle="1" w:styleId="SubttuloCar">
    <w:name w:val="Subtítulo Car"/>
    <w:link w:val="Subttulo"/>
    <w:uiPriority w:val="11"/>
    <w:rsid w:val="00B65300"/>
    <w:rPr>
      <w:rFonts w:ascii="Calibri Light" w:eastAsia="SimSun" w:hAnsi="Calibri Light" w:cs="Times New Roman"/>
      <w:sz w:val="30"/>
      <w:szCs w:val="30"/>
    </w:rPr>
  </w:style>
  <w:style w:type="character" w:styleId="Textoennegrita">
    <w:name w:val="Strong"/>
    <w:uiPriority w:val="22"/>
    <w:qFormat/>
    <w:rsid w:val="00B65300"/>
    <w:rPr>
      <w:b/>
      <w:bCs/>
    </w:rPr>
  </w:style>
  <w:style w:type="character" w:styleId="nfasis">
    <w:name w:val="Emphasis"/>
    <w:uiPriority w:val="20"/>
    <w:qFormat/>
    <w:rsid w:val="00B65300"/>
    <w:rPr>
      <w:i/>
      <w:iCs/>
      <w:color w:val="70AD47"/>
    </w:rPr>
  </w:style>
  <w:style w:type="paragraph" w:styleId="Sinespaciado">
    <w:name w:val="No Spacing"/>
    <w:uiPriority w:val="1"/>
    <w:qFormat/>
    <w:rsid w:val="00B65300"/>
    <w:rPr>
      <w:sz w:val="21"/>
      <w:szCs w:val="21"/>
    </w:rPr>
  </w:style>
  <w:style w:type="paragraph" w:styleId="Cita">
    <w:name w:val="Quote"/>
    <w:basedOn w:val="Normal"/>
    <w:next w:val="Normal"/>
    <w:link w:val="CitaCar"/>
    <w:uiPriority w:val="29"/>
    <w:qFormat/>
    <w:rsid w:val="00B65300"/>
    <w:pPr>
      <w:spacing w:before="160"/>
      <w:ind w:left="720" w:right="720"/>
      <w:jc w:val="center"/>
    </w:pPr>
    <w:rPr>
      <w:i/>
      <w:iCs/>
      <w:color w:val="262626"/>
      <w:sz w:val="20"/>
      <w:szCs w:val="20"/>
      <w:lang w:val="x-none" w:eastAsia="x-none"/>
    </w:rPr>
  </w:style>
  <w:style w:type="character" w:customStyle="1" w:styleId="CitaCar">
    <w:name w:val="Cita Car"/>
    <w:link w:val="Cita"/>
    <w:uiPriority w:val="29"/>
    <w:rsid w:val="00B65300"/>
    <w:rPr>
      <w:i/>
      <w:iCs/>
      <w:color w:val="262626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65300"/>
    <w:pPr>
      <w:spacing w:before="160" w:after="160" w:line="264" w:lineRule="auto"/>
      <w:ind w:left="720" w:right="720"/>
      <w:jc w:val="center"/>
    </w:pPr>
    <w:rPr>
      <w:rFonts w:ascii="Calibri Light" w:eastAsia="SimSun" w:hAnsi="Calibri Light"/>
      <w:i/>
      <w:iCs/>
      <w:color w:val="70AD47"/>
      <w:sz w:val="32"/>
      <w:szCs w:val="32"/>
      <w:lang w:val="x-none" w:eastAsia="x-none"/>
    </w:rPr>
  </w:style>
  <w:style w:type="character" w:customStyle="1" w:styleId="CitadestacadaCar">
    <w:name w:val="Cita destacada Car"/>
    <w:link w:val="Citadestacada"/>
    <w:uiPriority w:val="30"/>
    <w:rsid w:val="00B65300"/>
    <w:rPr>
      <w:rFonts w:ascii="Calibri Light" w:eastAsia="SimSun" w:hAnsi="Calibri Light" w:cs="Times New Roman"/>
      <w:i/>
      <w:iCs/>
      <w:color w:val="70AD47"/>
      <w:sz w:val="32"/>
      <w:szCs w:val="32"/>
    </w:rPr>
  </w:style>
  <w:style w:type="character" w:styleId="nfasissutil">
    <w:name w:val="Subtle Emphasis"/>
    <w:uiPriority w:val="19"/>
    <w:qFormat/>
    <w:rsid w:val="00B65300"/>
    <w:rPr>
      <w:i/>
      <w:iCs/>
    </w:rPr>
  </w:style>
  <w:style w:type="character" w:styleId="nfasisintenso">
    <w:name w:val="Intense Emphasis"/>
    <w:uiPriority w:val="21"/>
    <w:qFormat/>
    <w:rsid w:val="00B65300"/>
    <w:rPr>
      <w:b/>
      <w:bCs/>
      <w:i/>
      <w:iCs/>
    </w:rPr>
  </w:style>
  <w:style w:type="character" w:styleId="Referenciasutil">
    <w:name w:val="Subtle Reference"/>
    <w:uiPriority w:val="31"/>
    <w:qFormat/>
    <w:rsid w:val="00B65300"/>
    <w:rPr>
      <w:smallCaps/>
      <w:color w:val="595959"/>
    </w:rPr>
  </w:style>
  <w:style w:type="character" w:styleId="Referenciaintensa">
    <w:name w:val="Intense Reference"/>
    <w:uiPriority w:val="32"/>
    <w:qFormat/>
    <w:rsid w:val="00B65300"/>
    <w:rPr>
      <w:b/>
      <w:bCs/>
      <w:smallCaps/>
      <w:color w:val="70AD47"/>
    </w:rPr>
  </w:style>
  <w:style w:type="character" w:styleId="Ttulodellibro">
    <w:name w:val="Book Title"/>
    <w:uiPriority w:val="33"/>
    <w:qFormat/>
    <w:rsid w:val="00B65300"/>
    <w:rPr>
      <w:b/>
      <w:bCs/>
      <w:caps w:val="0"/>
      <w:smallCaps/>
      <w:spacing w:val="7"/>
      <w:sz w:val="21"/>
      <w:szCs w:val="21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B65300"/>
    <w:pPr>
      <w:outlineLvl w:val="9"/>
    </w:pPr>
  </w:style>
  <w:style w:type="character" w:customStyle="1" w:styleId="TextonotapieCar">
    <w:name w:val="Texto nota pie Car"/>
    <w:link w:val="Textonotapie"/>
    <w:semiHidden/>
    <w:rsid w:val="00C4493D"/>
  </w:style>
  <w:style w:type="character" w:styleId="Hipervnculovisitado">
    <w:name w:val="FollowedHyperlink"/>
    <w:rsid w:val="00174291"/>
    <w:rPr>
      <w:color w:val="954F72"/>
      <w:u w:val="single"/>
    </w:rPr>
  </w:style>
  <w:style w:type="paragraph" w:styleId="Textonotaalfinal">
    <w:name w:val="endnote text"/>
    <w:basedOn w:val="Normal"/>
    <w:link w:val="TextonotaalfinalCar"/>
    <w:rsid w:val="00F85D7D"/>
  </w:style>
  <w:style w:type="character" w:customStyle="1" w:styleId="TextonotaalfinalCar">
    <w:name w:val="Texto nota al final Car"/>
    <w:basedOn w:val="Fuentedeprrafopredeter"/>
    <w:link w:val="Textonotaalfinal"/>
    <w:rsid w:val="00F85D7D"/>
  </w:style>
  <w:style w:type="character" w:styleId="Refdenotaalfinal">
    <w:name w:val="endnote reference"/>
    <w:rsid w:val="00F85D7D"/>
    <w:rPr>
      <w:vertAlign w:val="superscript"/>
    </w:rPr>
  </w:style>
  <w:style w:type="character" w:customStyle="1" w:styleId="Mencinsinresolver">
    <w:name w:val="Mención sin resolver"/>
    <w:uiPriority w:val="99"/>
    <w:semiHidden/>
    <w:unhideWhenUsed/>
    <w:rsid w:val="00EE5C28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EE5C28"/>
    <w:rPr>
      <w:sz w:val="21"/>
      <w:szCs w:val="21"/>
    </w:rPr>
  </w:style>
  <w:style w:type="character" w:customStyle="1" w:styleId="PiedepginaCar">
    <w:name w:val="Pie de página Car"/>
    <w:link w:val="Piedepgina"/>
    <w:uiPriority w:val="99"/>
    <w:rsid w:val="00DD5D91"/>
    <w:rPr>
      <w:sz w:val="21"/>
      <w:szCs w:val="21"/>
    </w:rPr>
  </w:style>
  <w:style w:type="table" w:styleId="Tablaconcuadrcula">
    <w:name w:val="Table Grid"/>
    <w:basedOn w:val="Tablanormal"/>
    <w:rsid w:val="006F13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0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CEP16</b:Tag>
    <b:SourceType>Book</b:SourceType>
    <b:Guid>{4E893016-8B2D-49A2-B76E-9FB9DFBD2322}</b:Guid>
    <b:Author>
      <b:Author>
        <b:Corporate>CEPAL</b:Corporate>
      </b:Author>
    </b:Author>
    <b:Title>Autonomía de las mujeres e igualdad en la Agenda de desarrollo sostenible</b:Title>
    <b:Year>2016</b:Year>
    <b:City>Montevideo</b:City>
    <b:RefOrder>1</b:RefOrder>
  </b:Source>
</b:Sources>
</file>

<file path=customXml/itemProps1.xml><?xml version="1.0" encoding="utf-8"?>
<ds:datastoreItem xmlns:ds="http://schemas.openxmlformats.org/officeDocument/2006/customXml" ds:itemID="{FBA01513-D95F-4EB1-9C03-7C84DA6B7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628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LLAMADO PUBLICO A PRESENTACIÓN DE PROYECTOS POR PARTE</vt:lpstr>
    </vt:vector>
  </TitlesOfParts>
  <Company>http://www.centor.mx.gd</Company>
  <LinksUpToDate>false</LinksUpToDate>
  <CharactersWithSpaces>4078</CharactersWithSpaces>
  <SharedDoc>false</SharedDoc>
  <HLinks>
    <vt:vector size="18" baseType="variant">
      <vt:variant>
        <vt:i4>1900549</vt:i4>
      </vt:variant>
      <vt:variant>
        <vt:i4>3</vt:i4>
      </vt:variant>
      <vt:variant>
        <vt:i4>0</vt:i4>
      </vt:variant>
      <vt:variant>
        <vt:i4>5</vt:i4>
      </vt:variant>
      <vt:variant>
        <vt:lpwstr>https://www.gub.uy/tramites/certificado-pyme</vt:lpwstr>
      </vt:variant>
      <vt:variant>
        <vt:lpwstr/>
      </vt:variant>
      <vt:variant>
        <vt:i4>3080228</vt:i4>
      </vt:variant>
      <vt:variant>
        <vt:i4>0</vt:i4>
      </vt:variant>
      <vt:variant>
        <vt:i4>0</vt:i4>
      </vt:variant>
      <vt:variant>
        <vt:i4>5</vt:i4>
      </vt:variant>
      <vt:variant>
        <vt:lpwstr>http://www.miem.gub.uy/</vt:lpwstr>
      </vt:variant>
      <vt:variant>
        <vt:lpwstr/>
      </vt:variant>
      <vt:variant>
        <vt:i4>2031631</vt:i4>
      </vt:variant>
      <vt:variant>
        <vt:i4>0</vt:i4>
      </vt:variant>
      <vt:variant>
        <vt:i4>0</vt:i4>
      </vt:variant>
      <vt:variant>
        <vt:i4>5</vt:i4>
      </vt:variant>
      <vt:variant>
        <vt:lpwstr>https://www.gub.uy/unidad-reguladora-servicios-energia-agua/datos-y-estadisticas/datos/productos-autorizados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LLAMADO PUBLICO A PRESENTACIÓN DE PROYECTOS POR PARTE</dc:title>
  <dc:subject/>
  <dc:creator>MIEM</dc:creator>
  <cp:keywords/>
  <cp:lastModifiedBy>Lourdes Zetune</cp:lastModifiedBy>
  <cp:revision>3</cp:revision>
  <cp:lastPrinted>2024-06-11T15:18:00Z</cp:lastPrinted>
  <dcterms:created xsi:type="dcterms:W3CDTF">2024-06-11T15:20:00Z</dcterms:created>
  <dcterms:modified xsi:type="dcterms:W3CDTF">2024-06-11T15:20:00Z</dcterms:modified>
</cp:coreProperties>
</file>